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Default="00E56B6E" w:rsidP="007807B3">
      <w:pPr>
        <w:pStyle w:val="Naslov1"/>
        <w:numPr>
          <w:ilvl w:val="0"/>
          <w:numId w:val="0"/>
        </w:numPr>
        <w:ind w:left="357" w:hanging="357"/>
        <w:rPr>
          <w:rFonts w:asciiTheme="minorHAnsi" w:hAnsiTheme="minorHAnsi" w:cstheme="minorHAnsi"/>
        </w:rPr>
      </w:pPr>
      <w:bookmarkStart w:id="0" w:name="_Toc485980462"/>
      <w:bookmarkStart w:id="1" w:name="_Toc153786279"/>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53786280"/>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663CDF64" w14:textId="77777777" w:rsidR="00C70393" w:rsidRDefault="00C70393" w:rsidP="00C70393">
      <w:pPr>
        <w:jc w:val="left"/>
        <w:rPr>
          <w:rFonts w:asciiTheme="minorHAnsi" w:hAnsiTheme="minorHAnsi" w:cstheme="minorHAnsi"/>
          <w:caps/>
          <w:sz w:val="20"/>
        </w:rPr>
      </w:pPr>
      <w:r w:rsidRPr="007769FD">
        <w:rPr>
          <w:rFonts w:asciiTheme="minorHAnsi" w:hAnsiTheme="minorHAnsi" w:cstheme="minorHAnsi"/>
          <w:caps/>
          <w:sz w:val="20"/>
        </w:rPr>
        <w:t>ODPRTI, PROJEKTNI, ENOSTOPENJSKI NATEČAJ ZA IZBIRO STROKOVNO NAJPRIMERNEJŠE REŠITVE ZA</w:t>
      </w:r>
      <w:r>
        <w:rPr>
          <w:rFonts w:asciiTheme="minorHAnsi" w:hAnsiTheme="minorHAnsi" w:cstheme="minorHAnsi"/>
          <w:caps/>
          <w:sz w:val="20"/>
        </w:rPr>
        <w:t xml:space="preserve"> PROJEKT</w:t>
      </w:r>
      <w:r w:rsidRPr="007769FD">
        <w:rPr>
          <w:rFonts w:asciiTheme="minorHAnsi" w:hAnsiTheme="minorHAnsi" w:cstheme="minorHAnsi"/>
          <w:caps/>
          <w:sz w:val="20"/>
        </w:rPr>
        <w:t>:</w:t>
      </w:r>
    </w:p>
    <w:p w14:paraId="4852F7E3" w14:textId="77777777" w:rsidR="00C70393" w:rsidRDefault="00C70393" w:rsidP="00C70393">
      <w:pPr>
        <w:jc w:val="left"/>
        <w:rPr>
          <w:rFonts w:asciiTheme="minorHAnsi" w:hAnsiTheme="minorHAnsi" w:cstheme="minorHAnsi"/>
          <w:caps/>
          <w:szCs w:val="22"/>
        </w:rPr>
      </w:pPr>
    </w:p>
    <w:p w14:paraId="31FCA345" w14:textId="77777777" w:rsidR="00C70393" w:rsidRDefault="00C70393" w:rsidP="00C7039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OBČINA TRŽIČ</w:t>
      </w:r>
    </w:p>
    <w:p w14:paraId="441065CF" w14:textId="77777777" w:rsidR="00C70393" w:rsidRPr="00802986" w:rsidRDefault="00C70393" w:rsidP="00C70393">
      <w:pPr>
        <w:jc w:val="left"/>
        <w:rPr>
          <w:rFonts w:asciiTheme="minorHAnsi" w:hAnsiTheme="minorHAnsi" w:cstheme="minorHAnsi"/>
          <w:bCs/>
          <w:caps/>
          <w:sz w:val="28"/>
          <w:szCs w:val="28"/>
        </w:rPr>
      </w:pPr>
      <w:r w:rsidRPr="00802986">
        <w:rPr>
          <w:rFonts w:asciiTheme="minorHAnsi" w:hAnsiTheme="minorHAnsi" w:cstheme="minorHAnsi"/>
          <w:bCs/>
          <w:caps/>
          <w:sz w:val="28"/>
          <w:szCs w:val="28"/>
        </w:rPr>
        <w:t>(UREDITEV ATRIJA OBČINSKE STAVBE IN OBMOČJE TRŽNICE V TRŽIČU)</w:t>
      </w:r>
    </w:p>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77777777" w:rsidR="00785936" w:rsidRDefault="00E56B6E">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6585DD62" w:rsidR="00785936" w:rsidRDefault="008B457D">
      <w:pPr>
        <w:jc w:val="left"/>
        <w:rPr>
          <w:rFonts w:asciiTheme="minorHAnsi" w:hAnsiTheme="minorHAnsi" w:cstheme="minorHAnsi"/>
          <w:b/>
          <w:bCs/>
          <w:sz w:val="20"/>
        </w:rPr>
      </w:pPr>
      <w:r w:rsidRPr="00C70393">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r w:rsidRPr="00C70393">
        <w:rPr>
          <w:rFonts w:asciiTheme="minorHAnsi" w:hAnsiTheme="minorHAnsi" w:cstheme="minorHAnsi"/>
          <w:b/>
          <w:bCs/>
          <w:sz w:val="20"/>
        </w:rPr>
        <w:t>…€«</w:t>
      </w:r>
      <w:r w:rsidR="00C70393">
        <w:rPr>
          <w:rFonts w:asciiTheme="minorHAnsi" w:hAnsiTheme="minorHAnsi" w:cstheme="minorHAnsi"/>
          <w:b/>
          <w:bCs/>
          <w:sz w:val="20"/>
        </w:rPr>
        <w:t>.</w:t>
      </w:r>
    </w:p>
    <w:p w14:paraId="52B3C16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4A8082B2" w14:textId="5B699C37" w:rsidR="00785936" w:rsidRPr="008B457D" w:rsidRDefault="00E56B6E">
      <w:pPr>
        <w:pStyle w:val="navodilonaslov"/>
        <w:jc w:val="left"/>
        <w:rPr>
          <w:rFonts w:asciiTheme="minorHAnsi" w:hAnsiTheme="minorHAnsi" w:cstheme="minorHAnsi"/>
          <w:b w:val="0"/>
          <w:bCs/>
        </w:rPr>
      </w:pPr>
      <w:r>
        <w:rPr>
          <w:rFonts w:asciiTheme="minorHAnsi" w:hAnsiTheme="minorHAnsi" w:cstheme="minorHAnsi"/>
        </w:rPr>
        <w:t>Navodilo:</w:t>
      </w:r>
      <w:r w:rsidRPr="008B457D">
        <w:rPr>
          <w:rFonts w:asciiTheme="minorHAnsi" w:hAnsiTheme="minorHAnsi" w:cstheme="minorHAnsi"/>
          <w:b w:val="0"/>
          <w:bCs/>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6" w:name="_Toc468394601"/>
      <w:bookmarkStart w:id="7" w:name="_Toc485980464"/>
    </w:p>
    <w:p w14:paraId="35ACCA9A" w14:textId="77777777" w:rsidR="00785936" w:rsidRDefault="00E56B6E">
      <w:pPr>
        <w:pStyle w:val="NaslovPRILOGE"/>
        <w:rPr>
          <w:rFonts w:asciiTheme="minorHAnsi" w:hAnsiTheme="minorHAnsi" w:cstheme="minorHAnsi"/>
        </w:rPr>
      </w:pPr>
      <w:bookmarkStart w:id="8" w:name="_Hlk150416619"/>
      <w:bookmarkStart w:id="9" w:name="_Toc153786281"/>
      <w:bookmarkEnd w:id="6"/>
      <w:bookmarkEnd w:id="7"/>
      <w:r>
        <w:rPr>
          <w:rFonts w:asciiTheme="minorHAnsi" w:hAnsiTheme="minorHAnsi" w:cstheme="minorHAnsi"/>
        </w:rPr>
        <w:t>Priloga</w:t>
      </w:r>
      <w:r>
        <w:rPr>
          <w:rFonts w:asciiTheme="minorHAnsi" w:hAnsiTheme="minorHAnsi" w:cstheme="minorHAnsi"/>
        </w:rPr>
        <w:tab/>
        <w:t>AVTOR</w:t>
      </w:r>
      <w:r>
        <w:rPr>
          <w:rFonts w:asciiTheme="minorHAnsi" w:hAnsiTheme="minorHAnsi" w:cstheme="minorHAnsi"/>
        </w:rPr>
        <w:tab/>
        <w:t>šifra</w:t>
      </w:r>
      <w:bookmarkEnd w:id="9"/>
    </w:p>
    <w:p w14:paraId="56F1ECC3" w14:textId="77777777" w:rsidR="00C70393" w:rsidRDefault="00C70393" w:rsidP="00C70393">
      <w:pPr>
        <w:jc w:val="left"/>
        <w:rPr>
          <w:rFonts w:asciiTheme="minorHAnsi" w:hAnsiTheme="minorHAnsi" w:cstheme="minorHAnsi"/>
          <w:caps/>
          <w:sz w:val="20"/>
        </w:rPr>
      </w:pPr>
      <w:r w:rsidRPr="007769FD">
        <w:rPr>
          <w:rFonts w:asciiTheme="minorHAnsi" w:hAnsiTheme="minorHAnsi" w:cstheme="minorHAnsi"/>
          <w:caps/>
          <w:sz w:val="20"/>
        </w:rPr>
        <w:t>ODPRTI, PROJEKTNI, ENOSTOPENJSKI NATEČAJ ZA IZBIRO STROKOVNO NAJPRIMERNEJŠE REŠITVE ZA</w:t>
      </w:r>
      <w:r>
        <w:rPr>
          <w:rFonts w:asciiTheme="minorHAnsi" w:hAnsiTheme="minorHAnsi" w:cstheme="minorHAnsi"/>
          <w:caps/>
          <w:sz w:val="20"/>
        </w:rPr>
        <w:t xml:space="preserve"> PROJEKT</w:t>
      </w:r>
      <w:r w:rsidRPr="007769FD">
        <w:rPr>
          <w:rFonts w:asciiTheme="minorHAnsi" w:hAnsiTheme="minorHAnsi" w:cstheme="minorHAnsi"/>
          <w:caps/>
          <w:sz w:val="20"/>
        </w:rPr>
        <w:t>:</w:t>
      </w:r>
    </w:p>
    <w:p w14:paraId="1A14D427" w14:textId="77777777" w:rsidR="00C70393" w:rsidRDefault="00C70393" w:rsidP="00C70393">
      <w:pPr>
        <w:jc w:val="left"/>
        <w:rPr>
          <w:rFonts w:asciiTheme="minorHAnsi" w:hAnsiTheme="minorHAnsi" w:cstheme="minorHAnsi"/>
          <w:caps/>
          <w:szCs w:val="22"/>
        </w:rPr>
      </w:pPr>
    </w:p>
    <w:p w14:paraId="2C1B9172" w14:textId="77777777" w:rsidR="00C70393" w:rsidRDefault="00C70393" w:rsidP="00C7039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OBČINA TRŽIČ</w:t>
      </w:r>
    </w:p>
    <w:p w14:paraId="38A77B83" w14:textId="77777777" w:rsidR="00C70393" w:rsidRPr="00802986" w:rsidRDefault="00C70393" w:rsidP="00C70393">
      <w:pPr>
        <w:jc w:val="left"/>
        <w:rPr>
          <w:rFonts w:asciiTheme="minorHAnsi" w:hAnsiTheme="minorHAnsi" w:cstheme="minorHAnsi"/>
          <w:bCs/>
          <w:caps/>
          <w:sz w:val="28"/>
          <w:szCs w:val="28"/>
        </w:rPr>
      </w:pPr>
      <w:r w:rsidRPr="00802986">
        <w:rPr>
          <w:rFonts w:asciiTheme="minorHAnsi" w:hAnsiTheme="minorHAnsi" w:cstheme="minorHAnsi"/>
          <w:bCs/>
          <w:caps/>
          <w:sz w:val="28"/>
          <w:szCs w:val="28"/>
        </w:rPr>
        <w:t>(UREDITEV ATRIJA OBČINSKE STAVBE IN OBMOČJE TRŽNICE V TRŽIČU)</w:t>
      </w:r>
    </w:p>
    <w:p w14:paraId="04DD5C3A" w14:textId="77777777" w:rsidR="00785936" w:rsidRDefault="00785936">
      <w:pPr>
        <w:jc w:val="left"/>
        <w:rPr>
          <w:rFonts w:asciiTheme="minorHAnsi" w:hAnsiTheme="minorHAnsi" w:cstheme="minorHAnsi"/>
          <w:b/>
          <w:caps/>
          <w:sz w:val="28"/>
          <w:szCs w:val="28"/>
          <w:lang w:eastAsia="en-US"/>
        </w:rPr>
      </w:pPr>
    </w:p>
    <w:p w14:paraId="3B27C635" w14:textId="3FBFC926" w:rsidR="00785936" w:rsidRDefault="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avtorjev</w:t>
      </w: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w:t>
      </w:r>
      <w:proofErr w:type="spellStart"/>
      <w:r>
        <w:rPr>
          <w:rFonts w:ascii="Times New Roman" w:hAnsi="Times New Roman" w:cs="Times New Roman"/>
          <w:sz w:val="20"/>
          <w:lang w:eastAsia="sl-SI" w:bidi="th-TH"/>
        </w:rPr>
        <w:t>dwg</w:t>
      </w:r>
      <w:proofErr w:type="spellEnd"/>
      <w:r>
        <w:rPr>
          <w:rFonts w:ascii="Times New Roman" w:hAnsi="Times New Roman" w:cs="Times New Roman"/>
          <w:sz w:val="20"/>
          <w:lang w:eastAsia="sl-SI" w:bidi="th-TH"/>
        </w:rPr>
        <w:t xml:space="preserve"> oz. *.</w:t>
      </w:r>
      <w:proofErr w:type="spellStart"/>
      <w:r>
        <w:rPr>
          <w:rFonts w:ascii="Times New Roman" w:hAnsi="Times New Roman" w:cs="Times New Roman"/>
          <w:sz w:val="20"/>
          <w:lang w:eastAsia="sl-SI" w:bidi="th-TH"/>
        </w:rPr>
        <w:t>dxf</w:t>
      </w:r>
      <w:proofErr w:type="spellEnd"/>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7777777"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w:t>
      </w:r>
      <w:r w:rsidRPr="00C70393">
        <w:rPr>
          <w:rFonts w:asciiTheme="minorHAnsi" w:hAnsiTheme="minorHAnsi" w:cstheme="minorHAnsi"/>
          <w:sz w:val="20"/>
        </w:rPr>
        <w:t>točki 4.24.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Pr>
          <w:rFonts w:asciiTheme="minorHAnsi" w:hAnsiTheme="minorHAnsi" w:cstheme="minorHAnsi"/>
          <w:bCs/>
          <w:sz w:val="20"/>
          <w:szCs w:val="20"/>
        </w:rPr>
        <w:t xml:space="preserve">(ki ni nujno enak gospodarskemu subjektu) </w:t>
      </w:r>
      <w:bookmarkEnd w:id="10"/>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4EF2D525" w14:textId="77777777" w:rsidR="00785936" w:rsidRDefault="00E56B6E">
      <w:pPr>
        <w:pStyle w:val="Odstavekseznama"/>
        <w:numPr>
          <w:ilvl w:val="0"/>
          <w:numId w:val="20"/>
        </w:numPr>
        <w:autoSpaceDE w:val="0"/>
        <w:spacing w:after="0"/>
        <w:rPr>
          <w:rFonts w:asciiTheme="minorHAnsi" w:hAnsiTheme="minorHAnsi" w:cstheme="minorHAnsi"/>
          <w:bCs/>
          <w:iCs/>
          <w:sz w:val="20"/>
        </w:rPr>
      </w:pPr>
      <w:bookmarkStart w:id="11" w:name="_Hlk90993422"/>
      <w:r>
        <w:rPr>
          <w:rFonts w:asciiTheme="minorHAnsi" w:hAnsiTheme="minorHAnsi" w:cstheme="minorHAnsi"/>
          <w:sz w:val="14"/>
          <w:szCs w:val="14"/>
          <w:lang w:eastAsia="sl-SI" w:bidi="th-TH"/>
        </w:rPr>
        <w:t xml:space="preserve"> </w:t>
      </w:r>
      <w:bookmarkStart w:id="12" w:name="_Hlk94519366"/>
      <w:r>
        <w:rPr>
          <w:rFonts w:asciiTheme="minorHAnsi" w:hAnsiTheme="minorHAnsi" w:cstheme="minorHAnsi"/>
          <w:sz w:val="20"/>
          <w:szCs w:val="20"/>
          <w:lang w:eastAsia="sl-SI" w:bidi="th-TH"/>
        </w:rPr>
        <w:t>razen v primeru potrebe po odstranitvi metapodatkov v *.</w:t>
      </w:r>
      <w:proofErr w:type="spellStart"/>
      <w:r>
        <w:rPr>
          <w:rFonts w:asciiTheme="minorHAnsi" w:hAnsiTheme="minorHAnsi" w:cstheme="minorHAnsi"/>
          <w:sz w:val="20"/>
          <w:szCs w:val="20"/>
          <w:lang w:eastAsia="sl-SI" w:bidi="th-TH"/>
        </w:rPr>
        <w:t>dwg</w:t>
      </w:r>
      <w:proofErr w:type="spellEnd"/>
      <w:r>
        <w:rPr>
          <w:rFonts w:asciiTheme="minorHAnsi" w:hAnsiTheme="minorHAnsi" w:cstheme="minorHAnsi"/>
          <w:sz w:val="20"/>
          <w:szCs w:val="20"/>
          <w:lang w:eastAsia="sl-SI" w:bidi="th-TH"/>
        </w:rPr>
        <w:t xml:space="preserve"> oz. *.</w:t>
      </w:r>
      <w:proofErr w:type="spellStart"/>
      <w:r>
        <w:rPr>
          <w:rFonts w:asciiTheme="minorHAnsi" w:hAnsiTheme="minorHAnsi" w:cstheme="minorHAnsi"/>
          <w:sz w:val="20"/>
          <w:szCs w:val="20"/>
          <w:lang w:eastAsia="sl-SI" w:bidi="th-TH"/>
        </w:rPr>
        <w:t>dxf</w:t>
      </w:r>
      <w:proofErr w:type="spellEnd"/>
      <w:r>
        <w:rPr>
          <w:rFonts w:asciiTheme="minorHAnsi" w:hAnsiTheme="minorHAnsi" w:cstheme="minorHAnsi"/>
          <w:sz w:val="20"/>
          <w:szCs w:val="20"/>
          <w:lang w:eastAsia="sl-SI" w:bidi="th-TH"/>
        </w:rPr>
        <w:t xml:space="preserve">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w:t>
      </w:r>
      <w:proofErr w:type="spellStart"/>
      <w:r>
        <w:rPr>
          <w:rFonts w:asciiTheme="minorHAnsi" w:hAnsiTheme="minorHAnsi" w:cstheme="minorHAnsi"/>
          <w:sz w:val="20"/>
          <w:lang w:eastAsia="sl-SI" w:bidi="th-TH"/>
        </w:rPr>
        <w:t>dwg</w:t>
      </w:r>
      <w:proofErr w:type="spellEnd"/>
      <w:r>
        <w:rPr>
          <w:rFonts w:asciiTheme="minorHAnsi" w:hAnsiTheme="minorHAnsi" w:cstheme="minorHAnsi"/>
          <w:sz w:val="20"/>
          <w:lang w:eastAsia="sl-SI" w:bidi="th-TH"/>
        </w:rPr>
        <w:t xml:space="preserve"> oz. *.</w:t>
      </w:r>
      <w:proofErr w:type="spellStart"/>
      <w:r>
        <w:rPr>
          <w:rFonts w:asciiTheme="minorHAnsi" w:hAnsiTheme="minorHAnsi" w:cstheme="minorHAnsi"/>
          <w:sz w:val="20"/>
          <w:lang w:eastAsia="sl-SI" w:bidi="th-TH"/>
        </w:rPr>
        <w:t>dxf</w:t>
      </w:r>
      <w:proofErr w:type="spellEnd"/>
      <w:r>
        <w:rPr>
          <w:rFonts w:asciiTheme="minorHAnsi" w:hAnsiTheme="minorHAnsi" w:cstheme="minorHAnsi"/>
          <w:sz w:val="20"/>
          <w:lang w:eastAsia="sl-SI" w:bidi="th-TH"/>
        </w:rPr>
        <w:t xml:space="preserve"> in ne dajemo dovoljenja za shranitev teh datotek v elektronski obliki (2. odst. 76. člena ZASP),</w:t>
      </w:r>
      <w:r>
        <w:rPr>
          <w:rFonts w:asciiTheme="minorHAnsi" w:hAnsiTheme="minorHAnsi" w:cstheme="minorHAnsi"/>
          <w:sz w:val="24"/>
          <w:szCs w:val="24"/>
          <w:lang w:eastAsia="sl-SI" w:bidi="th-TH"/>
        </w:rPr>
        <w:t xml:space="preserve"> </w:t>
      </w:r>
    </w:p>
    <w:bookmarkEnd w:id="11"/>
    <w:bookmarkEnd w:id="12"/>
    <w:p w14:paraId="54E7DC02" w14:textId="7F0E6573" w:rsidR="00785936" w:rsidRPr="00C70393" w:rsidRDefault="0096161D" w:rsidP="00C70393">
      <w:pPr>
        <w:pStyle w:val="Odstavekseznama"/>
        <w:numPr>
          <w:ilvl w:val="0"/>
          <w:numId w:val="20"/>
        </w:numPr>
        <w:rPr>
          <w:rFonts w:asciiTheme="minorHAnsi" w:hAnsiTheme="minorHAnsi" w:cstheme="minorHAnsi"/>
          <w:sz w:val="20"/>
        </w:rPr>
      </w:pPr>
      <w:r w:rsidRPr="00C70393">
        <w:rPr>
          <w:rFonts w:asciiTheme="minorHAnsi" w:hAnsiTheme="minorHAnsi" w:cstheme="minorHAnsi"/>
          <w:sz w:val="20"/>
        </w:rPr>
        <w:t xml:space="preserve">na naročnika in ZAPS na oddanem natečajnem elaboratu </w:t>
      </w:r>
      <w:proofErr w:type="spellStart"/>
      <w:r w:rsidRPr="00C70393">
        <w:rPr>
          <w:rFonts w:asciiTheme="minorHAnsi" w:hAnsiTheme="minorHAnsi" w:cstheme="minorHAnsi"/>
          <w:sz w:val="20"/>
        </w:rPr>
        <w:t>neizključno</w:t>
      </w:r>
      <w:proofErr w:type="spellEnd"/>
      <w:r w:rsidRPr="00C70393">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p>
    <w:p w14:paraId="5DF02452" w14:textId="77777777" w:rsidR="00785936" w:rsidRDefault="00785936">
      <w:pPr>
        <w:autoSpaceDE w:val="0"/>
        <w:rPr>
          <w:rFonts w:asciiTheme="minorHAnsi" w:hAnsiTheme="minorHAnsi" w:cstheme="minorHAnsi"/>
          <w:b/>
          <w:bCs/>
          <w:sz w:val="20"/>
        </w:rPr>
      </w:pP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7C51374" w14:textId="77777777" w:rsidR="004E7987" w:rsidRDefault="004E7987">
      <w:pPr>
        <w:autoSpaceDE w:val="0"/>
        <w:rPr>
          <w:rFonts w:asciiTheme="minorHAnsi" w:hAnsiTheme="minorHAnsi" w:cstheme="minorHAnsi"/>
          <w:b/>
          <w:bCs/>
          <w:sz w:val="12"/>
          <w:szCs w:val="12"/>
        </w:rPr>
      </w:pPr>
    </w:p>
    <w:p w14:paraId="70B0EACC" w14:textId="77777777" w:rsidR="004E7987" w:rsidRDefault="004E7987">
      <w:pPr>
        <w:autoSpaceDE w:val="0"/>
        <w:rPr>
          <w:rFonts w:asciiTheme="minorHAnsi" w:hAnsiTheme="minorHAnsi" w:cstheme="minorHAnsi"/>
          <w:b/>
          <w:bCs/>
          <w:sz w:val="12"/>
          <w:szCs w:val="12"/>
        </w:rPr>
      </w:pPr>
    </w:p>
    <w:p w14:paraId="17563B22" w14:textId="6E162A8B" w:rsidR="004E7987" w:rsidRPr="00C70393" w:rsidRDefault="004E7987" w:rsidP="004E7987">
      <w:pPr>
        <w:tabs>
          <w:tab w:val="right" w:pos="8647"/>
        </w:tabs>
        <w:autoSpaceDE w:val="0"/>
        <w:ind w:left="426"/>
        <w:rPr>
          <w:rFonts w:asciiTheme="minorHAnsi" w:hAnsiTheme="minorHAnsi" w:cstheme="minorHAnsi"/>
          <w:iCs/>
          <w:sz w:val="16"/>
          <w:szCs w:val="16"/>
        </w:rPr>
      </w:pPr>
      <w:r w:rsidRPr="00C70393">
        <w:rPr>
          <w:rFonts w:asciiTheme="minorHAnsi" w:hAnsiTheme="minorHAnsi" w:cstheme="minorHAnsi"/>
          <w:iCs/>
          <w:sz w:val="16"/>
          <w:szCs w:val="16"/>
        </w:rPr>
        <w:t>Vodja projektiranja : ime, priimek, strokovni naslov</w:t>
      </w:r>
      <w:r w:rsidRPr="00C70393">
        <w:rPr>
          <w:rFonts w:asciiTheme="minorHAnsi" w:hAnsiTheme="minorHAnsi" w:cstheme="minorHAnsi"/>
          <w:iCs/>
          <w:sz w:val="16"/>
          <w:szCs w:val="16"/>
        </w:rPr>
        <w:tab/>
        <w:t>podpis</w:t>
      </w:r>
    </w:p>
    <w:p w14:paraId="2BCF7B7B" w14:textId="77777777" w:rsidR="004E7987" w:rsidRDefault="004E7987">
      <w:pPr>
        <w:autoSpaceDE w:val="0"/>
        <w:rPr>
          <w:rFonts w:asciiTheme="minorHAnsi" w:hAnsiTheme="minorHAnsi" w:cstheme="minorHAnsi"/>
          <w:b/>
          <w:bCs/>
          <w:sz w:val="12"/>
          <w:szCs w:val="12"/>
        </w:rPr>
      </w:pPr>
    </w:p>
    <w:p w14:paraId="1B0A55F6" w14:textId="77777777" w:rsidR="004E7987" w:rsidRDefault="004E7987">
      <w:pPr>
        <w:autoSpaceDE w:val="0"/>
        <w:rPr>
          <w:rFonts w:asciiTheme="minorHAnsi" w:hAnsiTheme="minorHAnsi" w:cstheme="minorHAnsi"/>
          <w:b/>
          <w:bCs/>
          <w:sz w:val="12"/>
          <w:szCs w:val="12"/>
        </w:rPr>
      </w:pPr>
    </w:p>
    <w:p w14:paraId="6F958E8B"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6492BADC" w14:textId="77777777" w:rsidR="004E7987" w:rsidRDefault="004E7987">
      <w:pPr>
        <w:autoSpaceDE w:val="0"/>
        <w:rPr>
          <w:rFonts w:asciiTheme="minorHAnsi" w:hAnsiTheme="minorHAnsi" w:cstheme="minorHAnsi"/>
          <w:b/>
          <w:bCs/>
          <w:sz w:val="12"/>
          <w:szCs w:val="12"/>
        </w:rPr>
      </w:pPr>
    </w:p>
    <w:p w14:paraId="317F1169" w14:textId="77777777" w:rsidR="004E7987" w:rsidRDefault="004E7987">
      <w:pPr>
        <w:autoSpaceDE w:val="0"/>
        <w:rPr>
          <w:rFonts w:asciiTheme="minorHAnsi" w:hAnsiTheme="minorHAnsi" w:cstheme="minorHAnsi"/>
          <w:b/>
          <w:bCs/>
          <w:sz w:val="12"/>
          <w:szCs w:val="12"/>
        </w:rPr>
      </w:pPr>
    </w:p>
    <w:p w14:paraId="41DC5D2F"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318DEC70" w14:textId="77777777" w:rsidR="004E7987" w:rsidRDefault="004E7987">
      <w:pPr>
        <w:autoSpaceDE w:val="0"/>
        <w:rPr>
          <w:rFonts w:asciiTheme="minorHAnsi" w:hAnsiTheme="minorHAnsi" w:cstheme="minorHAnsi"/>
          <w:b/>
          <w:bCs/>
          <w:sz w:val="12"/>
          <w:szCs w:val="12"/>
        </w:rPr>
      </w:pPr>
    </w:p>
    <w:p w14:paraId="72020464" w14:textId="77777777" w:rsidR="004E7987" w:rsidRDefault="004E7987">
      <w:pPr>
        <w:autoSpaceDE w:val="0"/>
        <w:rPr>
          <w:rFonts w:asciiTheme="minorHAnsi" w:hAnsiTheme="minorHAnsi" w:cstheme="minorHAnsi"/>
          <w:b/>
          <w:bCs/>
          <w:sz w:val="12"/>
          <w:szCs w:val="12"/>
        </w:rPr>
      </w:pPr>
    </w:p>
    <w:p w14:paraId="6DCD9615"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25AA0117" w14:textId="77777777" w:rsidR="004E7987" w:rsidRDefault="004E7987">
      <w:pPr>
        <w:autoSpaceDE w:val="0"/>
        <w:rPr>
          <w:rFonts w:asciiTheme="minorHAnsi" w:hAnsiTheme="minorHAnsi" w:cstheme="minorHAnsi"/>
          <w:b/>
          <w:bCs/>
          <w:sz w:val="12"/>
          <w:szCs w:val="12"/>
        </w:rPr>
      </w:pPr>
    </w:p>
    <w:p w14:paraId="31098EC9" w14:textId="77777777" w:rsidR="004E7987" w:rsidRDefault="004E7987">
      <w:pPr>
        <w:autoSpaceDE w:val="0"/>
        <w:rPr>
          <w:rFonts w:asciiTheme="minorHAnsi" w:hAnsiTheme="minorHAnsi" w:cstheme="minorHAnsi"/>
          <w:b/>
          <w:bCs/>
          <w:sz w:val="12"/>
          <w:szCs w:val="12"/>
        </w:rPr>
      </w:pPr>
    </w:p>
    <w:p w14:paraId="18AE2F6D"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0272D681" w14:textId="77777777" w:rsidR="004E7987" w:rsidRDefault="004E7987">
      <w:pPr>
        <w:autoSpaceDE w:val="0"/>
        <w:rPr>
          <w:rFonts w:asciiTheme="minorHAnsi" w:hAnsiTheme="minorHAnsi" w:cstheme="minorHAnsi"/>
          <w:b/>
          <w:bCs/>
          <w:sz w:val="12"/>
          <w:szCs w:val="12"/>
        </w:rPr>
      </w:pPr>
    </w:p>
    <w:p w14:paraId="58B7A283" w14:textId="77777777" w:rsidR="004E7987" w:rsidRDefault="004E7987">
      <w:pPr>
        <w:autoSpaceDE w:val="0"/>
        <w:rPr>
          <w:rFonts w:asciiTheme="minorHAnsi" w:hAnsiTheme="minorHAnsi" w:cstheme="minorHAnsi"/>
          <w:b/>
          <w:bCs/>
          <w:sz w:val="12"/>
          <w:szCs w:val="12"/>
        </w:rPr>
      </w:pPr>
    </w:p>
    <w:p w14:paraId="7F7B9736"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4ECA0E19" w14:textId="77777777" w:rsidR="004E7987" w:rsidRDefault="004E7987">
      <w:pPr>
        <w:autoSpaceDE w:val="0"/>
        <w:rPr>
          <w:rFonts w:asciiTheme="minorHAnsi" w:hAnsiTheme="minorHAnsi" w:cstheme="minorHAnsi"/>
          <w:b/>
          <w:bCs/>
          <w:sz w:val="12"/>
          <w:szCs w:val="12"/>
        </w:rPr>
      </w:pPr>
    </w:p>
    <w:p w14:paraId="7F34692B" w14:textId="77777777" w:rsidR="004E7987" w:rsidRDefault="004E7987">
      <w:pPr>
        <w:autoSpaceDE w:val="0"/>
        <w:rPr>
          <w:rFonts w:asciiTheme="minorHAnsi" w:hAnsiTheme="minorHAnsi" w:cstheme="minorHAnsi"/>
          <w:b/>
          <w:bCs/>
          <w:sz w:val="12"/>
          <w:szCs w:val="12"/>
        </w:rPr>
      </w:pPr>
    </w:p>
    <w:p w14:paraId="6169C027"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551ECD5F" w14:textId="77777777" w:rsidR="004E7987" w:rsidRDefault="004E7987">
      <w:pPr>
        <w:autoSpaceDE w:val="0"/>
        <w:rPr>
          <w:rFonts w:asciiTheme="minorHAnsi" w:hAnsiTheme="minorHAnsi" w:cstheme="minorHAnsi"/>
          <w:b/>
          <w:bCs/>
          <w:sz w:val="12"/>
          <w:szCs w:val="12"/>
        </w:rPr>
      </w:pPr>
    </w:p>
    <w:p w14:paraId="51C2A18D" w14:textId="77777777" w:rsidR="004E7987" w:rsidRDefault="004E7987">
      <w:pPr>
        <w:autoSpaceDE w:val="0"/>
        <w:rPr>
          <w:rFonts w:asciiTheme="minorHAnsi" w:hAnsiTheme="minorHAnsi" w:cstheme="minorHAnsi"/>
          <w:b/>
          <w:bCs/>
          <w:sz w:val="12"/>
          <w:szCs w:val="12"/>
        </w:rPr>
      </w:pPr>
    </w:p>
    <w:p w14:paraId="35748AFB" w14:textId="77777777" w:rsidR="004E7987" w:rsidRPr="00C70393" w:rsidRDefault="004E7987" w:rsidP="004E7987">
      <w:pPr>
        <w:tabs>
          <w:tab w:val="right" w:pos="8647"/>
        </w:tabs>
        <w:autoSpaceDE w:val="0"/>
        <w:ind w:left="426"/>
        <w:rPr>
          <w:rFonts w:asciiTheme="minorHAnsi" w:hAnsiTheme="minorHAnsi" w:cstheme="minorHAnsi"/>
          <w:b/>
          <w:bCs/>
          <w:iCs/>
          <w:sz w:val="20"/>
        </w:rPr>
      </w:pPr>
      <w:r w:rsidRPr="00C70393">
        <w:rPr>
          <w:rFonts w:asciiTheme="minorHAnsi" w:hAnsiTheme="minorHAnsi" w:cstheme="minorHAnsi"/>
          <w:iCs/>
          <w:sz w:val="16"/>
          <w:szCs w:val="16"/>
        </w:rPr>
        <w:t>ime, priimek, strokovni naslov</w:t>
      </w:r>
      <w:r w:rsidRPr="00C70393">
        <w:rPr>
          <w:rFonts w:asciiTheme="minorHAnsi" w:hAnsiTheme="minorHAnsi" w:cstheme="minorHAnsi"/>
          <w:iCs/>
          <w:sz w:val="16"/>
          <w:szCs w:val="16"/>
        </w:rPr>
        <w:tab/>
        <w:t>podpis</w:t>
      </w:r>
    </w:p>
    <w:p w14:paraId="6D6B7D34" w14:textId="77777777" w:rsidR="004E7987" w:rsidRDefault="004E7987">
      <w:pPr>
        <w:autoSpaceDE w:val="0"/>
        <w:rPr>
          <w:rFonts w:asciiTheme="minorHAnsi" w:hAnsiTheme="minorHAnsi" w:cstheme="minorHAnsi"/>
          <w:b/>
          <w:bCs/>
          <w:sz w:val="12"/>
          <w:szCs w:val="12"/>
        </w:rPr>
      </w:pPr>
    </w:p>
    <w:p w14:paraId="5FE153A5" w14:textId="77777777" w:rsidR="00785936" w:rsidRPr="00453E3F" w:rsidRDefault="00785936">
      <w:pPr>
        <w:tabs>
          <w:tab w:val="right" w:pos="8789"/>
        </w:tabs>
        <w:autoSpaceDE w:val="0"/>
        <w:ind w:left="426"/>
        <w:rPr>
          <w:rFonts w:asciiTheme="minorHAnsi" w:hAnsiTheme="minorHAnsi" w:cstheme="minorHAnsi"/>
          <w:b/>
          <w:bCs/>
          <w:iCs/>
          <w:sz w:val="20"/>
        </w:rPr>
      </w:pPr>
    </w:p>
    <w:p w14:paraId="6252DDC5" w14:textId="6762E1FA"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r>
      <w:r w:rsidR="004F477A">
        <w:rPr>
          <w:rFonts w:asciiTheme="minorHAnsi" w:hAnsiTheme="minorHAnsi" w:cstheme="minorHAnsi"/>
          <w:b/>
          <w:bCs/>
          <w:sz w:val="20"/>
        </w:rPr>
        <w:t>S</w:t>
      </w:r>
      <w:r>
        <w:rPr>
          <w:rFonts w:asciiTheme="minorHAnsi" w:hAnsiTheme="minorHAnsi" w:cstheme="minorHAnsi"/>
          <w:b/>
          <w:bCs/>
          <w:sz w:val="20"/>
        </w:rPr>
        <w:t>odelavc</w:t>
      </w:r>
      <w:r w:rsidR="004F477A">
        <w:rPr>
          <w:rFonts w:asciiTheme="minorHAnsi" w:hAnsiTheme="minorHAnsi" w:cstheme="minorHAnsi"/>
          <w:b/>
          <w:bCs/>
          <w:sz w:val="20"/>
        </w:rPr>
        <w:t>i</w:t>
      </w:r>
      <w:r>
        <w:rPr>
          <w:rFonts w:asciiTheme="minorHAnsi" w:hAnsiTheme="minorHAnsi" w:cstheme="minorHAnsi"/>
          <w:b/>
          <w:bCs/>
          <w:sz w:val="20"/>
        </w:rPr>
        <w:t xml:space="preserve">, </w:t>
      </w:r>
      <w:r w:rsidR="004F477A">
        <w:rPr>
          <w:rFonts w:asciiTheme="minorHAnsi" w:hAnsiTheme="minorHAnsi" w:cstheme="minorHAnsi"/>
          <w:b/>
          <w:bCs/>
          <w:sz w:val="20"/>
        </w:rPr>
        <w:t>konzultanti</w:t>
      </w:r>
      <w:r>
        <w:rPr>
          <w:rFonts w:asciiTheme="minorHAnsi" w:hAnsiTheme="minorHAnsi" w:cstheme="minorHAnsi"/>
          <w:b/>
          <w:bCs/>
          <w:sz w:val="20"/>
        </w:rPr>
        <w:t xml:space="preserve">, </w:t>
      </w:r>
      <w:r w:rsidR="004F477A">
        <w:rPr>
          <w:rFonts w:asciiTheme="minorHAnsi" w:hAnsiTheme="minorHAnsi" w:cstheme="minorHAnsi"/>
          <w:b/>
          <w:bCs/>
          <w:sz w:val="20"/>
        </w:rPr>
        <w:t xml:space="preserve">izvedenci </w:t>
      </w:r>
      <w:r>
        <w:rPr>
          <w:rFonts w:asciiTheme="minorHAnsi" w:hAnsiTheme="minorHAnsi" w:cstheme="minorHAnsi"/>
          <w:b/>
          <w:bCs/>
          <w:sz w:val="20"/>
        </w:rPr>
        <w:t xml:space="preserve">ipd. </w:t>
      </w:r>
    </w:p>
    <w:p w14:paraId="538D37B8" w14:textId="77777777" w:rsidR="004E7987" w:rsidRDefault="004E7987">
      <w:pPr>
        <w:autoSpaceDE w:val="0"/>
        <w:ind w:left="426"/>
        <w:jc w:val="left"/>
        <w:rPr>
          <w:rFonts w:asciiTheme="minorHAnsi" w:hAnsiTheme="minorHAnsi" w:cstheme="minorHAnsi"/>
          <w:iCs/>
          <w:sz w:val="16"/>
          <w:szCs w:val="16"/>
        </w:rPr>
      </w:pPr>
    </w:p>
    <w:p w14:paraId="2F73C545" w14:textId="77777777" w:rsidR="004E7987" w:rsidRDefault="004E7987">
      <w:pPr>
        <w:autoSpaceDE w:val="0"/>
        <w:ind w:left="426"/>
        <w:jc w:val="left"/>
        <w:rPr>
          <w:rFonts w:asciiTheme="minorHAnsi" w:hAnsiTheme="minorHAnsi" w:cstheme="minorHAnsi"/>
          <w:iCs/>
          <w:sz w:val="16"/>
          <w:szCs w:val="16"/>
        </w:rPr>
      </w:pPr>
    </w:p>
    <w:p w14:paraId="2012BFEF" w14:textId="418892C7" w:rsidR="00785936" w:rsidRDefault="00E56B6E">
      <w:pPr>
        <w:autoSpaceDE w:val="0"/>
        <w:ind w:left="426"/>
        <w:jc w:val="left"/>
        <w:rPr>
          <w:rFonts w:asciiTheme="minorHAnsi" w:hAnsiTheme="minorHAnsi" w:cstheme="minorHAnsi"/>
          <w:iCs/>
          <w:sz w:val="16"/>
          <w:szCs w:val="16"/>
        </w:rPr>
      </w:pPr>
      <w:r w:rsidRPr="00C70393">
        <w:rPr>
          <w:rFonts w:asciiTheme="minorHAnsi" w:hAnsiTheme="minorHAnsi" w:cstheme="minorHAnsi"/>
          <w:iCs/>
          <w:sz w:val="16"/>
          <w:szCs w:val="16"/>
        </w:rPr>
        <w:t xml:space="preserve">Ime, Priimek, naziv, morebitno podjetje </w:t>
      </w:r>
    </w:p>
    <w:p w14:paraId="716F1829" w14:textId="77777777" w:rsidR="004E7987" w:rsidRDefault="004E7987">
      <w:pPr>
        <w:autoSpaceDE w:val="0"/>
        <w:ind w:left="426"/>
        <w:jc w:val="left"/>
        <w:rPr>
          <w:rFonts w:asciiTheme="minorHAnsi" w:hAnsiTheme="minorHAnsi" w:cstheme="minorHAnsi"/>
          <w:iCs/>
          <w:sz w:val="16"/>
          <w:szCs w:val="16"/>
        </w:rPr>
      </w:pPr>
    </w:p>
    <w:p w14:paraId="74850CFF" w14:textId="77777777" w:rsidR="004E7987" w:rsidRDefault="004E7987">
      <w:pPr>
        <w:autoSpaceDE w:val="0"/>
        <w:ind w:left="426"/>
        <w:jc w:val="left"/>
        <w:rPr>
          <w:rFonts w:asciiTheme="minorHAnsi" w:hAnsiTheme="minorHAnsi" w:cstheme="minorHAnsi"/>
          <w:iCs/>
          <w:sz w:val="16"/>
          <w:szCs w:val="16"/>
        </w:rPr>
      </w:pPr>
    </w:p>
    <w:p w14:paraId="6AF09E49" w14:textId="77777777" w:rsidR="004E7987" w:rsidRPr="00CA3D96" w:rsidRDefault="004E7987" w:rsidP="004E798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65D53DC" w14:textId="77777777" w:rsidR="004E7987" w:rsidRDefault="004E7987">
      <w:pPr>
        <w:autoSpaceDE w:val="0"/>
        <w:ind w:left="426"/>
        <w:jc w:val="left"/>
        <w:rPr>
          <w:rFonts w:asciiTheme="minorHAnsi" w:hAnsiTheme="minorHAnsi" w:cstheme="minorHAnsi"/>
          <w:iCs/>
          <w:sz w:val="16"/>
          <w:szCs w:val="16"/>
        </w:rPr>
      </w:pPr>
    </w:p>
    <w:p w14:paraId="065DD114" w14:textId="77777777" w:rsidR="007515FB" w:rsidRDefault="007515FB">
      <w:pPr>
        <w:autoSpaceDE w:val="0"/>
        <w:ind w:left="426"/>
        <w:jc w:val="left"/>
        <w:rPr>
          <w:rFonts w:asciiTheme="minorHAnsi" w:hAnsiTheme="minorHAnsi" w:cstheme="minorHAnsi"/>
          <w:iCs/>
          <w:sz w:val="16"/>
          <w:szCs w:val="16"/>
        </w:rPr>
      </w:pPr>
    </w:p>
    <w:p w14:paraId="1D1C3524"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14E2BEC6" w14:textId="77777777" w:rsidR="007515FB" w:rsidRDefault="007515FB">
      <w:pPr>
        <w:autoSpaceDE w:val="0"/>
        <w:ind w:left="426"/>
        <w:jc w:val="left"/>
        <w:rPr>
          <w:rFonts w:asciiTheme="minorHAnsi" w:hAnsiTheme="minorHAnsi" w:cstheme="minorHAnsi"/>
          <w:iCs/>
          <w:sz w:val="16"/>
          <w:szCs w:val="16"/>
        </w:rPr>
      </w:pPr>
    </w:p>
    <w:p w14:paraId="78377297" w14:textId="77777777" w:rsidR="007515FB" w:rsidRDefault="007515FB">
      <w:pPr>
        <w:autoSpaceDE w:val="0"/>
        <w:ind w:left="426"/>
        <w:jc w:val="left"/>
        <w:rPr>
          <w:rFonts w:asciiTheme="minorHAnsi" w:hAnsiTheme="minorHAnsi" w:cstheme="minorHAnsi"/>
          <w:iCs/>
          <w:sz w:val="16"/>
          <w:szCs w:val="16"/>
        </w:rPr>
      </w:pPr>
    </w:p>
    <w:p w14:paraId="21A39E33"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4E67C2" w14:textId="77777777" w:rsidR="007515FB" w:rsidRDefault="007515FB">
      <w:pPr>
        <w:autoSpaceDE w:val="0"/>
        <w:ind w:left="426"/>
        <w:jc w:val="left"/>
        <w:rPr>
          <w:rFonts w:asciiTheme="minorHAnsi" w:hAnsiTheme="minorHAnsi" w:cstheme="minorHAnsi"/>
          <w:iCs/>
          <w:sz w:val="16"/>
          <w:szCs w:val="16"/>
        </w:rPr>
      </w:pPr>
    </w:p>
    <w:p w14:paraId="73751706" w14:textId="77777777" w:rsidR="007515FB" w:rsidRDefault="007515FB">
      <w:pPr>
        <w:autoSpaceDE w:val="0"/>
        <w:ind w:left="426"/>
        <w:jc w:val="left"/>
        <w:rPr>
          <w:rFonts w:asciiTheme="minorHAnsi" w:hAnsiTheme="minorHAnsi" w:cstheme="minorHAnsi"/>
          <w:iCs/>
          <w:sz w:val="16"/>
          <w:szCs w:val="16"/>
        </w:rPr>
      </w:pPr>
    </w:p>
    <w:p w14:paraId="1F3AA4D0"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2A2F544B" w14:textId="77777777" w:rsidR="007515FB" w:rsidRPr="00C70393" w:rsidRDefault="007515FB">
      <w:pPr>
        <w:autoSpaceDE w:val="0"/>
        <w:ind w:left="426"/>
        <w:jc w:val="left"/>
        <w:rPr>
          <w:rFonts w:asciiTheme="minorHAnsi" w:hAnsiTheme="minorHAnsi" w:cstheme="minorHAnsi"/>
          <w:iCs/>
          <w:sz w:val="16"/>
          <w:szCs w:val="16"/>
        </w:rPr>
      </w:pPr>
    </w:p>
    <w:p w14:paraId="0A5A06D9" w14:textId="77777777" w:rsidR="00785936" w:rsidRDefault="00785936">
      <w:pPr>
        <w:autoSpaceDE w:val="0"/>
        <w:ind w:left="426"/>
        <w:jc w:val="left"/>
        <w:rPr>
          <w:rFonts w:asciiTheme="minorHAnsi" w:hAnsiTheme="minorHAnsi" w:cstheme="minorHAnsi"/>
          <w:bCs/>
          <w:i/>
          <w:sz w:val="20"/>
        </w:rPr>
      </w:pPr>
    </w:p>
    <w:p w14:paraId="48AF5587" w14:textId="77777777" w:rsidR="00B152C9" w:rsidRPr="00C70393" w:rsidRDefault="00B152C9" w:rsidP="00B152C9">
      <w:pPr>
        <w:pBdr>
          <w:bottom w:val="single" w:sz="4" w:space="1" w:color="000000"/>
        </w:pBdr>
        <w:jc w:val="left"/>
        <w:rPr>
          <w:rFonts w:asciiTheme="minorHAnsi" w:hAnsiTheme="minorHAnsi" w:cstheme="minorHAnsi"/>
          <w:b/>
          <w:bCs/>
          <w:i/>
          <w:sz w:val="20"/>
        </w:rPr>
      </w:pPr>
      <w:r w:rsidRPr="00C70393">
        <w:rPr>
          <w:rFonts w:asciiTheme="minorHAnsi" w:hAnsiTheme="minorHAnsi" w:cstheme="minorHAnsi"/>
          <w:b/>
          <w:bCs/>
          <w:i/>
          <w:sz w:val="20"/>
        </w:rPr>
        <w:t>e-naslov za posredovanje obvestila o izidu natečaja:</w:t>
      </w:r>
    </w:p>
    <w:p w14:paraId="0970E4E1" w14:textId="77777777" w:rsidR="00B152C9" w:rsidRDefault="00B152C9" w:rsidP="00B152C9">
      <w:pPr>
        <w:jc w:val="left"/>
        <w:rPr>
          <w:rFonts w:asciiTheme="minorHAnsi" w:hAnsiTheme="minorHAnsi" w:cstheme="minorHAnsi"/>
          <w:sz w:val="20"/>
        </w:rPr>
      </w:pPr>
    </w:p>
    <w:p w14:paraId="4B093998" w14:textId="77777777" w:rsidR="00B152C9" w:rsidRDefault="00B152C9" w:rsidP="00B152C9">
      <w:pPr>
        <w:autoSpaceDE w:val="0"/>
        <w:rPr>
          <w:rFonts w:asciiTheme="minorHAnsi" w:hAnsiTheme="minorHAnsi" w:cstheme="minorHAnsi"/>
          <w:b/>
          <w:bCs/>
          <w:sz w:val="20"/>
        </w:rPr>
      </w:pPr>
    </w:p>
    <w:p w14:paraId="3B678483" w14:textId="77777777" w:rsidR="00785936" w:rsidRDefault="00785936">
      <w:pPr>
        <w:autoSpaceDE w:val="0"/>
        <w:rPr>
          <w:rFonts w:asciiTheme="minorHAnsi" w:hAnsiTheme="minorHAnsi" w:cstheme="minorHAnsi"/>
          <w:b/>
          <w:bCs/>
          <w:sz w:val="20"/>
        </w:rPr>
      </w:pPr>
    </w:p>
    <w:p w14:paraId="30F62422" w14:textId="10D69C72" w:rsidR="000F5C5A" w:rsidRDefault="000F5C5A" w:rsidP="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569747DB" w14:textId="77777777" w:rsidR="000F5C5A" w:rsidRDefault="000F5C5A" w:rsidP="000F5C5A">
      <w:pPr>
        <w:rPr>
          <w:rFonts w:asciiTheme="minorHAnsi" w:hAnsiTheme="minorHAnsi" w:cstheme="minorHAnsi"/>
          <w:b/>
          <w:sz w:val="20"/>
        </w:rPr>
      </w:pPr>
      <w:r>
        <w:rPr>
          <w:rFonts w:asciiTheme="minorHAnsi" w:hAnsiTheme="minorHAnsi" w:cstheme="minorHAnsi"/>
          <w:b/>
          <w:sz w:val="20"/>
        </w:rPr>
        <w:t>Spodaj podpisani gospodarski subjekti-nastopamo kot (ustrezno izpolni):</w:t>
      </w:r>
    </w:p>
    <w:p w14:paraId="1E149CF8" w14:textId="77777777" w:rsidR="000F5C5A" w:rsidRDefault="000F5C5A" w:rsidP="000F5C5A">
      <w:pPr>
        <w:rPr>
          <w:rFonts w:asciiTheme="minorHAnsi" w:hAnsiTheme="minorHAnsi" w:cstheme="minorHAnsi"/>
          <w:b/>
          <w:sz w:val="20"/>
        </w:rPr>
      </w:pPr>
    </w:p>
    <w:p w14:paraId="0D5361A5" w14:textId="77777777" w:rsidR="00785936" w:rsidRDefault="00785936">
      <w:pPr>
        <w:autoSpaceDE w:val="0"/>
        <w:rPr>
          <w:rFonts w:asciiTheme="minorHAnsi" w:hAnsiTheme="minorHAnsi" w:cstheme="minorHAnsi"/>
          <w:b/>
          <w:bCs/>
          <w:sz w:val="20"/>
        </w:rPr>
      </w:pPr>
    </w:p>
    <w:p w14:paraId="18E10BC0" w14:textId="77777777" w:rsidR="000F5C5A" w:rsidRPr="00C70393" w:rsidRDefault="000F5C5A" w:rsidP="000F5C5A">
      <w:pPr>
        <w:autoSpaceDE w:val="0"/>
        <w:rPr>
          <w:rFonts w:asciiTheme="minorHAnsi" w:hAnsiTheme="minorHAnsi" w:cstheme="minorHAnsi"/>
          <w:bCs/>
          <w:sz w:val="20"/>
        </w:rPr>
      </w:pPr>
      <w:r w:rsidRPr="00C70393">
        <w:rPr>
          <w:rFonts w:asciiTheme="minorHAnsi" w:hAnsiTheme="minorHAnsi" w:cstheme="minorHAnsi"/>
          <w:b/>
          <w:bCs/>
          <w:sz w:val="20"/>
        </w:rPr>
        <w:t>Gospodarski subjekt – projektant (pravna oseba, ki bo izdelala projektno dokumentacijo</w:t>
      </w:r>
      <w:r w:rsidRPr="00C70393">
        <w:rPr>
          <w:rFonts w:asciiTheme="minorHAnsi" w:hAnsiTheme="minorHAnsi" w:cstheme="minorHAnsi"/>
          <w:bCs/>
          <w:sz w:val="20"/>
        </w:rPr>
        <w:t xml:space="preserve"> –</w:t>
      </w:r>
    </w:p>
    <w:p w14:paraId="595D6C01" w14:textId="77777777" w:rsidR="000F5C5A" w:rsidRPr="00C70393" w:rsidRDefault="000F5C5A" w:rsidP="000F5C5A">
      <w:pPr>
        <w:autoSpaceDE w:val="0"/>
        <w:rPr>
          <w:rFonts w:asciiTheme="minorHAnsi" w:hAnsiTheme="minorHAnsi" w:cstheme="minorHAnsi"/>
          <w:b/>
          <w:bCs/>
          <w:sz w:val="16"/>
          <w:szCs w:val="16"/>
        </w:rPr>
      </w:pPr>
    </w:p>
    <w:p w14:paraId="70054112" w14:textId="77777777" w:rsidR="000F5C5A" w:rsidRPr="00C70393"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C70393"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C70393"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C70393"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C70393"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C70393" w:rsidRDefault="000F5C5A" w:rsidP="000F5C5A">
      <w:pPr>
        <w:autoSpaceDE w:val="0"/>
        <w:rPr>
          <w:rFonts w:asciiTheme="minorHAnsi" w:hAnsiTheme="minorHAnsi" w:cstheme="minorHAnsi"/>
          <w:b/>
          <w:bCs/>
          <w:sz w:val="16"/>
          <w:szCs w:val="16"/>
        </w:rPr>
      </w:pPr>
      <w:r w:rsidRPr="00C70393">
        <w:rPr>
          <w:rFonts w:asciiTheme="minorHAnsi" w:hAnsiTheme="minorHAnsi" w:cstheme="minorHAnsi"/>
          <w:i/>
          <w:sz w:val="20"/>
        </w:rPr>
        <w:t xml:space="preserve">naziv, naslov, matična številka                                            žig </w:t>
      </w:r>
      <w:r w:rsidRPr="00C70393">
        <w:rPr>
          <w:rFonts w:asciiTheme="minorHAnsi" w:hAnsiTheme="minorHAnsi" w:cstheme="minorHAnsi"/>
          <w:i/>
          <w:sz w:val="20"/>
        </w:rPr>
        <w:tab/>
        <w:t>podpis pooblaščene osebe</w:t>
      </w:r>
    </w:p>
    <w:p w14:paraId="4D707A07" w14:textId="77777777" w:rsidR="000F5C5A" w:rsidRPr="00C70393" w:rsidRDefault="000F5C5A" w:rsidP="000F5C5A">
      <w:pPr>
        <w:autoSpaceDE w:val="0"/>
        <w:rPr>
          <w:rFonts w:asciiTheme="minorHAnsi" w:hAnsiTheme="minorHAnsi" w:cstheme="minorHAnsi"/>
          <w:b/>
          <w:bCs/>
          <w:sz w:val="16"/>
          <w:szCs w:val="16"/>
        </w:rPr>
      </w:pPr>
    </w:p>
    <w:p w14:paraId="7B1FBCCF" w14:textId="75C77504" w:rsidR="000F5C5A" w:rsidRPr="00C70393" w:rsidRDefault="000F5C5A" w:rsidP="000F5C5A">
      <w:pPr>
        <w:autoSpaceDE w:val="0"/>
        <w:rPr>
          <w:rFonts w:asciiTheme="minorHAnsi" w:hAnsiTheme="minorHAnsi" w:cstheme="minorHAnsi"/>
          <w:sz w:val="20"/>
        </w:rPr>
      </w:pPr>
      <w:r w:rsidRPr="00C70393">
        <w:rPr>
          <w:rFonts w:asciiTheme="minorHAnsi" w:hAnsiTheme="minorHAnsi" w:cstheme="minorHAnsi"/>
          <w:bCs/>
          <w:sz w:val="20"/>
        </w:rPr>
        <w:t>V primeru, da gre za skupino gospodarskih subjektov, ki bo predložila skupno ponudbo je potrebno navesti vse ostale gospodarske subjekte</w:t>
      </w:r>
      <w:r w:rsidR="003C6715" w:rsidRPr="00C70393">
        <w:rPr>
          <w:rFonts w:asciiTheme="minorHAnsi" w:hAnsiTheme="minorHAnsi" w:cstheme="minorHAnsi"/>
          <w:bCs/>
          <w:sz w:val="20"/>
        </w:rPr>
        <w:t>,</w:t>
      </w:r>
      <w:r w:rsidRPr="00C70393">
        <w:rPr>
          <w:rFonts w:asciiTheme="minorHAnsi" w:hAnsiTheme="minorHAnsi" w:cstheme="minorHAnsi"/>
          <w:bCs/>
          <w:sz w:val="20"/>
        </w:rPr>
        <w:t xml:space="preserve"> Opcija 1 spodaj:</w:t>
      </w:r>
    </w:p>
    <w:p w14:paraId="52D5B86E" w14:textId="77777777" w:rsidR="00785936" w:rsidRPr="003C6715" w:rsidRDefault="00785936">
      <w:pPr>
        <w:autoSpaceDE w:val="0"/>
        <w:rPr>
          <w:rFonts w:asciiTheme="minorHAnsi" w:hAnsiTheme="minorHAnsi" w:cstheme="minorHAnsi"/>
          <w:b/>
          <w:bCs/>
          <w:sz w:val="20"/>
        </w:rPr>
      </w:pPr>
    </w:p>
    <w:p w14:paraId="6EAE2BB4" w14:textId="77777777" w:rsidR="000F5C5A" w:rsidRPr="003C6715"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1:</w:t>
      </w:r>
      <w:r w:rsidRPr="003C6715">
        <w:rPr>
          <w:rFonts w:asciiTheme="minorHAnsi" w:hAnsiTheme="minorHAnsi" w:cstheme="minorHAnsi"/>
          <w:b/>
          <w:bCs/>
          <w:sz w:val="20"/>
        </w:rPr>
        <w:t xml:space="preserve">  V skupini gospodarskih subjektov </w:t>
      </w:r>
      <w:r w:rsidRPr="003C6715">
        <w:rPr>
          <w:rFonts w:asciiTheme="minorHAnsi" w:hAnsiTheme="minorHAnsi" w:cstheme="minorHAnsi"/>
          <w:bCs/>
          <w:sz w:val="20"/>
        </w:rPr>
        <w:t xml:space="preserve">poleg zgoraj navedenega vodilnega parterja sodeluje še </w:t>
      </w:r>
      <w:r w:rsidRPr="003C6715">
        <w:rPr>
          <w:rFonts w:asciiTheme="minorHAnsi" w:hAnsiTheme="minorHAnsi" w:cstheme="minorHAnsi"/>
          <w:b/>
          <w:bCs/>
          <w:sz w:val="20"/>
        </w:rPr>
        <w:t xml:space="preserve">gospodarski subjekt </w:t>
      </w:r>
      <w:r w:rsidRPr="003C6715">
        <w:rPr>
          <w:rFonts w:asciiTheme="minorHAnsi" w:hAnsiTheme="minorHAnsi" w:cstheme="minorHAnsi"/>
          <w:bCs/>
          <w:i/>
          <w:sz w:val="20"/>
        </w:rPr>
        <w:t>(kopirati po potrebi):</w:t>
      </w:r>
    </w:p>
    <w:p w14:paraId="2ACF7BBF"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3C6715" w:rsidRDefault="000F5C5A" w:rsidP="000F5C5A">
      <w:pPr>
        <w:autoSpaceDE w:val="0"/>
        <w:ind w:left="426" w:hanging="426"/>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t>podpis pooblaščene osebe</w:t>
      </w:r>
    </w:p>
    <w:p w14:paraId="6A3C99D7" w14:textId="77777777" w:rsidR="000F5C5A" w:rsidRPr="003C6715" w:rsidRDefault="000F5C5A" w:rsidP="000F5C5A">
      <w:pPr>
        <w:autoSpaceDE w:val="0"/>
        <w:ind w:left="426" w:hanging="426"/>
        <w:rPr>
          <w:rFonts w:asciiTheme="minorHAnsi" w:hAnsiTheme="minorHAnsi" w:cstheme="minorHAnsi"/>
          <w:b/>
          <w:bCs/>
          <w:i/>
          <w:sz w:val="16"/>
          <w:szCs w:val="16"/>
        </w:rPr>
      </w:pPr>
    </w:p>
    <w:p w14:paraId="0DCB47AE" w14:textId="3D5183E7" w:rsidR="003C6715" w:rsidRPr="00C70393" w:rsidRDefault="003C6715" w:rsidP="003C6715">
      <w:pPr>
        <w:autoSpaceDE w:val="0"/>
        <w:rPr>
          <w:rFonts w:asciiTheme="minorHAnsi" w:hAnsiTheme="minorHAnsi" w:cstheme="minorHAnsi"/>
          <w:sz w:val="20"/>
        </w:rPr>
      </w:pPr>
      <w:r w:rsidRPr="00C70393">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3C6715" w:rsidRDefault="003C6715" w:rsidP="000F5C5A">
      <w:pPr>
        <w:autoSpaceDE w:val="0"/>
        <w:ind w:left="426" w:hanging="426"/>
        <w:rPr>
          <w:rFonts w:asciiTheme="minorHAnsi" w:hAnsiTheme="minorHAnsi" w:cstheme="minorHAnsi"/>
          <w:b/>
          <w:bCs/>
          <w:i/>
          <w:sz w:val="16"/>
          <w:szCs w:val="16"/>
        </w:rPr>
      </w:pPr>
    </w:p>
    <w:p w14:paraId="31E6B987" w14:textId="77777777" w:rsidR="000F5C5A" w:rsidRPr="004A43AF"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
          <w:bCs/>
          <w:sz w:val="20"/>
        </w:rPr>
        <w:t xml:space="preserve"> </w:t>
      </w:r>
      <w:r w:rsidRPr="003C6715">
        <w:rPr>
          <w:rFonts w:asciiTheme="minorHAnsi" w:hAnsiTheme="minorHAnsi" w:cstheme="minorHAnsi"/>
          <w:bCs/>
          <w:i/>
          <w:sz w:val="20"/>
        </w:rPr>
        <w:t>(kopirati po potrebi):</w:t>
      </w:r>
    </w:p>
    <w:p w14:paraId="7B684383" w14:textId="77777777" w:rsidR="000F5C5A" w:rsidRDefault="000F5C5A" w:rsidP="000F5C5A">
      <w:pPr>
        <w:pBdr>
          <w:bottom w:val="single" w:sz="8" w:space="1" w:color="000000"/>
        </w:pBdr>
        <w:autoSpaceDE w:val="0"/>
        <w:rPr>
          <w:rFonts w:asciiTheme="minorHAnsi" w:hAnsiTheme="minorHAnsi" w:cstheme="minorHAnsi"/>
          <w:sz w:val="20"/>
        </w:rPr>
      </w:pPr>
    </w:p>
    <w:p w14:paraId="69F2DFC4" w14:textId="77777777" w:rsidR="000F5C5A" w:rsidRDefault="000F5C5A" w:rsidP="000F5C5A">
      <w:pPr>
        <w:pBdr>
          <w:bottom w:val="single" w:sz="8" w:space="1" w:color="000000"/>
        </w:pBdr>
        <w:autoSpaceDE w:val="0"/>
        <w:rPr>
          <w:rFonts w:asciiTheme="minorHAnsi" w:hAnsiTheme="minorHAnsi" w:cstheme="minorHAnsi"/>
          <w:sz w:val="20"/>
        </w:rPr>
      </w:pPr>
    </w:p>
    <w:p w14:paraId="4CFE2E5E" w14:textId="77777777" w:rsidR="000F5C5A" w:rsidRDefault="000F5C5A" w:rsidP="000F5C5A">
      <w:pPr>
        <w:pBdr>
          <w:bottom w:val="single" w:sz="8" w:space="1" w:color="000000"/>
        </w:pBdr>
        <w:autoSpaceDE w:val="0"/>
        <w:rPr>
          <w:rFonts w:asciiTheme="minorHAnsi" w:hAnsiTheme="minorHAnsi" w:cstheme="minorHAnsi"/>
          <w:sz w:val="20"/>
        </w:rPr>
      </w:pPr>
    </w:p>
    <w:p w14:paraId="6EDCCBC5" w14:textId="77777777" w:rsidR="000F5C5A" w:rsidRDefault="000F5C5A" w:rsidP="000F5C5A">
      <w:pPr>
        <w:pBdr>
          <w:bottom w:val="single" w:sz="8" w:space="1" w:color="000000"/>
        </w:pBdr>
        <w:autoSpaceDE w:val="0"/>
        <w:rPr>
          <w:rFonts w:asciiTheme="minorHAnsi" w:hAnsiTheme="minorHAnsi" w:cstheme="minorHAnsi"/>
          <w:sz w:val="20"/>
        </w:rPr>
      </w:pPr>
    </w:p>
    <w:p w14:paraId="7517B95F" w14:textId="77777777" w:rsidR="000F5C5A" w:rsidRDefault="000F5C5A" w:rsidP="000F5C5A">
      <w:pPr>
        <w:pBdr>
          <w:bottom w:val="single" w:sz="8" w:space="1" w:color="000000"/>
        </w:pBdr>
        <w:autoSpaceDE w:val="0"/>
        <w:rPr>
          <w:rFonts w:asciiTheme="minorHAnsi" w:hAnsiTheme="minorHAnsi" w:cstheme="minorHAnsi"/>
          <w:sz w:val="20"/>
        </w:rPr>
      </w:pPr>
    </w:p>
    <w:p w14:paraId="257F40B1" w14:textId="77777777" w:rsidR="000F5C5A" w:rsidRDefault="000F5C5A" w:rsidP="000F5C5A">
      <w:pPr>
        <w:pBdr>
          <w:bottom w:val="single" w:sz="8" w:space="1" w:color="000000"/>
        </w:pBdr>
        <w:autoSpaceDE w:val="0"/>
        <w:rPr>
          <w:rFonts w:asciiTheme="minorHAnsi" w:hAnsiTheme="minorHAnsi" w:cstheme="minorHAnsi"/>
          <w:sz w:val="20"/>
        </w:rPr>
      </w:pPr>
    </w:p>
    <w:p w14:paraId="1DE17BA7" w14:textId="77777777" w:rsidR="000F5C5A" w:rsidRDefault="000F5C5A" w:rsidP="000F5C5A">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6E5175BB" w14:textId="77777777" w:rsidR="000F5C5A" w:rsidRDefault="000F5C5A" w:rsidP="000F5C5A">
      <w:pPr>
        <w:pStyle w:val="navodilonaslov"/>
        <w:rPr>
          <w:rFonts w:asciiTheme="minorHAnsi" w:hAnsiTheme="minorHAnsi" w:cstheme="minorHAnsi"/>
          <w:sz w:val="20"/>
          <w:szCs w:val="20"/>
        </w:rPr>
      </w:pPr>
    </w:p>
    <w:p w14:paraId="3FDF5008" w14:textId="77777777" w:rsidR="000F5C5A" w:rsidRDefault="000F5C5A">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ZAPS za raziskovalne namene (evropski projekt ARCH-E) in le ob privolitvi sodelujočih avtorjev natečajnih elaboratov anonimizirano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tistih sodelujočih avtorjev, ki dajejo privolitev za takšno anonimizirano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1AB2CF0F" w14:textId="77777777" w:rsidR="00785936" w:rsidRDefault="00785936">
      <w:pPr>
        <w:autoSpaceDE w:val="0"/>
        <w:rPr>
          <w:rFonts w:asciiTheme="minorHAnsi" w:hAnsiTheme="minorHAnsi" w:cstheme="minorHAnsi"/>
          <w:b/>
          <w:bCs/>
          <w:sz w:val="20"/>
        </w:rPr>
      </w:pPr>
    </w:p>
    <w:p w14:paraId="58BE2D91" w14:textId="77777777" w:rsidR="00785936" w:rsidRDefault="00785936">
      <w:pPr>
        <w:autoSpaceDE w:val="0"/>
        <w:rPr>
          <w:rFonts w:asciiTheme="minorHAnsi" w:hAnsiTheme="minorHAnsi" w:cstheme="minorHAnsi"/>
          <w:b/>
          <w:bCs/>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3A63C7D5" w:rsidR="00785936" w:rsidRDefault="00E56B6E" w:rsidP="00C70393">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8"/>
    <w:p w14:paraId="2A62E0E7" w14:textId="77777777" w:rsidR="00785936" w:rsidRDefault="00785936">
      <w:pPr>
        <w:ind w:left="709"/>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6C7331E6" w14:textId="77777777" w:rsidR="00785936" w:rsidRDefault="00E56B6E">
      <w:pPr>
        <w:pStyle w:val="NaslovPRILOGE"/>
        <w:rPr>
          <w:rFonts w:asciiTheme="minorHAnsi" w:hAnsiTheme="minorHAnsi" w:cstheme="minorHAnsi"/>
        </w:rPr>
      </w:pPr>
      <w:bookmarkStart w:id="13" w:name="__RefHeading___Toc343103494"/>
      <w:bookmarkStart w:id="14" w:name="_Toc468394602"/>
      <w:bookmarkStart w:id="15" w:name="_Toc485980465"/>
      <w:bookmarkStart w:id="16" w:name="_Toc153786282"/>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t>šifra</w:t>
      </w:r>
      <w:bookmarkEnd w:id="13"/>
      <w:bookmarkEnd w:id="14"/>
      <w:bookmarkEnd w:id="15"/>
      <w:bookmarkEnd w:id="16"/>
    </w:p>
    <w:p w14:paraId="1A4E340D" w14:textId="77777777" w:rsidR="00785936" w:rsidRDefault="00E56B6E">
      <w:pPr>
        <w:rPr>
          <w:rFonts w:asciiTheme="minorHAnsi" w:hAnsiTheme="minorHAnsi" w:cstheme="minorHAnsi"/>
          <w:b/>
          <w:sz w:val="28"/>
          <w:szCs w:val="28"/>
        </w:rPr>
      </w:pPr>
      <w:r>
        <w:rPr>
          <w:rFonts w:asciiTheme="minorHAnsi" w:hAnsiTheme="minorHAnsi" w:cstheme="minorHAnsi"/>
          <w:b/>
          <w:sz w:val="28"/>
          <w:szCs w:val="28"/>
        </w:rPr>
        <w:t xml:space="preserve">INFORMATIVNA PONUDBA ZA IZDELAVO PROJEKTNE DOKUMENTACIJE ZA </w:t>
      </w:r>
    </w:p>
    <w:p w14:paraId="148C981A" w14:textId="77777777" w:rsidR="00C70393" w:rsidRDefault="00C70393" w:rsidP="00C70393">
      <w:pPr>
        <w:jc w:val="left"/>
        <w:rPr>
          <w:rFonts w:asciiTheme="minorHAnsi" w:hAnsiTheme="minorHAnsi" w:cstheme="minorHAnsi"/>
          <w:caps/>
          <w:sz w:val="20"/>
        </w:rPr>
      </w:pPr>
      <w:r w:rsidRPr="007769FD">
        <w:rPr>
          <w:rFonts w:asciiTheme="minorHAnsi" w:hAnsiTheme="minorHAnsi" w:cstheme="minorHAnsi"/>
          <w:caps/>
          <w:sz w:val="20"/>
        </w:rPr>
        <w:t>ODPRTI, PROJEKTNI, ENOSTOPENJSKI NATEČAJ ZA IZBIRO STROKOVNO NAJPRIMERNEJŠE REŠITVE ZA</w:t>
      </w:r>
      <w:r>
        <w:rPr>
          <w:rFonts w:asciiTheme="minorHAnsi" w:hAnsiTheme="minorHAnsi" w:cstheme="minorHAnsi"/>
          <w:caps/>
          <w:sz w:val="20"/>
        </w:rPr>
        <w:t xml:space="preserve"> PROJEKT</w:t>
      </w:r>
      <w:r w:rsidRPr="007769FD">
        <w:rPr>
          <w:rFonts w:asciiTheme="minorHAnsi" w:hAnsiTheme="minorHAnsi" w:cstheme="minorHAnsi"/>
          <w:caps/>
          <w:sz w:val="20"/>
        </w:rPr>
        <w:t>:</w:t>
      </w:r>
    </w:p>
    <w:p w14:paraId="70B3CFDF" w14:textId="77777777" w:rsidR="00C70393" w:rsidRDefault="00C70393" w:rsidP="00C70393">
      <w:pPr>
        <w:jc w:val="left"/>
        <w:rPr>
          <w:rFonts w:asciiTheme="minorHAnsi" w:hAnsiTheme="minorHAnsi" w:cstheme="minorHAnsi"/>
          <w:caps/>
          <w:szCs w:val="22"/>
        </w:rPr>
      </w:pPr>
    </w:p>
    <w:p w14:paraId="3D3A8138" w14:textId="77777777" w:rsidR="00C70393" w:rsidRDefault="00C70393" w:rsidP="00C7039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OBČINA TRŽIČ</w:t>
      </w:r>
    </w:p>
    <w:p w14:paraId="087C07B5" w14:textId="77777777" w:rsidR="00C70393" w:rsidRPr="00802986" w:rsidRDefault="00C70393" w:rsidP="00C70393">
      <w:pPr>
        <w:jc w:val="left"/>
        <w:rPr>
          <w:rFonts w:asciiTheme="minorHAnsi" w:hAnsiTheme="minorHAnsi" w:cstheme="minorHAnsi"/>
          <w:bCs/>
          <w:caps/>
          <w:sz w:val="28"/>
          <w:szCs w:val="28"/>
        </w:rPr>
      </w:pPr>
      <w:r w:rsidRPr="00802986">
        <w:rPr>
          <w:rFonts w:asciiTheme="minorHAnsi" w:hAnsiTheme="minorHAnsi" w:cstheme="minorHAnsi"/>
          <w:bCs/>
          <w:caps/>
          <w:sz w:val="28"/>
          <w:szCs w:val="28"/>
        </w:rPr>
        <w:t>(UREDITEV ATRIJA OBČINSKE STAVBE IN OBMOČJE TRŽNICE V TRŽIČU)</w:t>
      </w:r>
    </w:p>
    <w:p w14:paraId="7B08E3CB" w14:textId="77777777" w:rsidR="00785936" w:rsidRDefault="00785936">
      <w:pPr>
        <w:jc w:val="left"/>
        <w:rPr>
          <w:rFonts w:asciiTheme="minorHAnsi" w:hAnsiTheme="minorHAnsi" w:cstheme="minorHAnsi"/>
          <w:b/>
          <w:caps/>
          <w:sz w:val="28"/>
          <w:szCs w:val="28"/>
          <w:lang w:eastAsia="en-US"/>
        </w:rPr>
      </w:pPr>
    </w:p>
    <w:p w14:paraId="1F17CC79" w14:textId="77777777" w:rsidR="00785936" w:rsidRDefault="00785936">
      <w:pPr>
        <w:jc w:val="left"/>
        <w:rPr>
          <w:rFonts w:asciiTheme="minorHAnsi" w:hAnsiTheme="minorHAnsi" w:cstheme="minorHAnsi"/>
          <w:b/>
          <w:caps/>
          <w:sz w:val="28"/>
          <w:szCs w:val="28"/>
          <w:lang w:eastAsia="en-US"/>
        </w:rPr>
      </w:pPr>
    </w:p>
    <w:p w14:paraId="6F0BFCD2" w14:textId="77777777" w:rsidR="00785936" w:rsidRDefault="00E56B6E">
      <w:pPr>
        <w:rPr>
          <w:rFonts w:asciiTheme="minorHAnsi" w:hAnsiTheme="minorHAnsi" w:cstheme="minorHAnsi"/>
          <w:sz w:val="20"/>
        </w:rPr>
      </w:pPr>
      <w:r>
        <w:rPr>
          <w:rFonts w:asciiTheme="minorHAnsi" w:hAnsiTheme="minorHAnsi" w:cstheme="minorHAnsi"/>
          <w:sz w:val="20"/>
        </w:rPr>
        <w:t>Št. informativne ponudbe________________________, z dne _______________</w:t>
      </w:r>
    </w:p>
    <w:p w14:paraId="39EEED57" w14:textId="77777777" w:rsidR="00785936" w:rsidRDefault="00785936">
      <w:pPr>
        <w:rPr>
          <w:rFonts w:asciiTheme="minorHAnsi" w:hAnsiTheme="minorHAnsi" w:cstheme="minorHAnsi"/>
          <w:b/>
          <w:sz w:val="20"/>
        </w:rPr>
      </w:pPr>
    </w:p>
    <w:p w14:paraId="1E13EF8F" w14:textId="01A6D068" w:rsidR="00785936" w:rsidRDefault="00E56B6E">
      <w:pPr>
        <w:rPr>
          <w:rFonts w:asciiTheme="minorHAnsi" w:hAnsiTheme="minorHAnsi" w:cstheme="minorHAnsi"/>
          <w:b/>
          <w:sz w:val="20"/>
        </w:rPr>
      </w:pPr>
      <w:r>
        <w:rPr>
          <w:rFonts w:asciiTheme="minorHAnsi" w:hAnsiTheme="minorHAnsi" w:cstheme="minorHAnsi"/>
          <w:b/>
          <w:sz w:val="20"/>
        </w:rPr>
        <w:t xml:space="preserve">Projektno dokumentacijo bomo izdelali v obsegu ter s sestavnimi deli kot je navedeno v tem obrazcu, upoštevajoč vse bistvene zahteve naročnika kot so navedene v točki </w:t>
      </w:r>
      <w:r w:rsidRPr="00C70393">
        <w:rPr>
          <w:rFonts w:asciiTheme="minorHAnsi" w:hAnsiTheme="minorHAnsi" w:cstheme="minorHAnsi"/>
          <w:b/>
          <w:sz w:val="20"/>
        </w:rPr>
        <w:t>4.24.</w:t>
      </w:r>
      <w:r>
        <w:rPr>
          <w:rFonts w:asciiTheme="minorHAnsi" w:hAnsiTheme="minorHAnsi" w:cstheme="minorHAnsi"/>
          <w:b/>
          <w:sz w:val="20"/>
        </w:rPr>
        <w:t xml:space="preserve"> natečajnih pogojev za</w:t>
      </w:r>
      <w:r w:rsidR="00C70393" w:rsidRPr="00C70393">
        <w:rPr>
          <w:rFonts w:asciiTheme="minorHAnsi" w:hAnsiTheme="minorHAnsi" w:cstheme="minorHAnsi"/>
          <w:iCs/>
          <w:sz w:val="20"/>
        </w:rPr>
        <w:t xml:space="preserve"> </w:t>
      </w:r>
      <w:r w:rsidR="00C70393">
        <w:rPr>
          <w:rFonts w:asciiTheme="minorHAnsi" w:hAnsiTheme="minorHAnsi" w:cstheme="minorHAnsi"/>
          <w:iCs/>
          <w:sz w:val="20"/>
        </w:rPr>
        <w:t xml:space="preserve">projekt OBČINA TRŽIČ </w:t>
      </w:r>
      <w:r w:rsidR="00C70393" w:rsidRPr="00D55B57">
        <w:rPr>
          <w:rFonts w:asciiTheme="minorHAnsi" w:hAnsiTheme="minorHAnsi" w:cstheme="minorHAnsi"/>
          <w:bCs/>
          <w:caps/>
          <w:sz w:val="20"/>
        </w:rPr>
        <w:t>(UREDITEV ATRIJA OBČINSKE STAVBE IN OBMOČJE TRŽNICE V TRŽIČU)</w:t>
      </w:r>
      <w:r w:rsidR="00C70393">
        <w:rPr>
          <w:rFonts w:asciiTheme="minorHAnsi" w:hAnsiTheme="minorHAnsi" w:cstheme="minorHAnsi"/>
          <w:iCs/>
          <w:sz w:val="20"/>
        </w:rPr>
        <w:t xml:space="preserve">. </w:t>
      </w:r>
      <w:r>
        <w:rPr>
          <w:rFonts w:asciiTheme="minorHAnsi" w:hAnsiTheme="minorHAnsi" w:cstheme="minorHAnsi"/>
          <w:b/>
          <w:sz w:val="20"/>
        </w:rPr>
        <w:t xml:space="preserve">in za navedeno ceno </w:t>
      </w:r>
      <w:r>
        <w:rPr>
          <w:rFonts w:asciiTheme="minorHAnsi" w:hAnsiTheme="minorHAnsi" w:cstheme="minorHAnsi"/>
          <w:sz w:val="20"/>
        </w:rPr>
        <w:t>(ponudnik vpiše ponudbeno ceno v evrih, zaokroženo na dve decimalni mesti)</w:t>
      </w:r>
      <w:r>
        <w:rPr>
          <w:rFonts w:asciiTheme="minorHAnsi" w:hAnsiTheme="minorHAnsi" w:cstheme="minorHAnsi"/>
          <w:b/>
          <w:sz w:val="20"/>
        </w:rPr>
        <w:t>:</w:t>
      </w:r>
    </w:p>
    <w:p w14:paraId="3BCE6F6D" w14:textId="77777777" w:rsidR="00C70393" w:rsidRDefault="00C70393">
      <w:pPr>
        <w:rPr>
          <w:rFonts w:asciiTheme="minorHAnsi" w:hAnsiTheme="minorHAnsi" w:cstheme="minorHAnsi"/>
          <w:b/>
          <w:sz w:val="20"/>
        </w:rPr>
      </w:pPr>
    </w:p>
    <w:p w14:paraId="7D024308" w14:textId="583AE1A1" w:rsidR="00EA1616" w:rsidRPr="00211496" w:rsidRDefault="00EA1616" w:rsidP="00211496">
      <w:pPr>
        <w:pStyle w:val="Pripombabesedilo"/>
        <w:rPr>
          <w:rFonts w:asciiTheme="minorHAnsi" w:hAnsiTheme="minorHAnsi" w:cstheme="minorHAnsi"/>
        </w:rPr>
      </w:pPr>
      <w:r w:rsidRPr="000938C1">
        <w:rPr>
          <w:rFonts w:asciiTheme="minorHAnsi" w:hAnsiTheme="minorHAnsi" w:cstheme="minorHAnsi"/>
          <w:b/>
          <w:bCs/>
          <w:iCs/>
        </w:rPr>
        <w:t>Tabela 1.:</w:t>
      </w:r>
      <w:r w:rsidRPr="00971732">
        <w:rPr>
          <w:rFonts w:asciiTheme="minorHAnsi" w:hAnsiTheme="minorHAnsi" w:cstheme="minorHAnsi"/>
          <w:iCs/>
        </w:rPr>
        <w:t xml:space="preserve"> </w:t>
      </w:r>
      <w:r w:rsidRPr="000938C1">
        <w:rPr>
          <w:rFonts w:asciiTheme="minorHAnsi" w:hAnsiTheme="minorHAnsi" w:cstheme="minorHAnsi"/>
        </w:rPr>
        <w:t xml:space="preserve">Nadkritje atrija s stekleno streho, ureditev novega tlakovanja, umestitev osebnega dvigala za Občino in UE Tržič, ureditev novega tlakovanja pasaže ob atriju, ureditev terase kavarne </w:t>
      </w:r>
      <w:proofErr w:type="spellStart"/>
      <w:r w:rsidRPr="000938C1">
        <w:rPr>
          <w:rFonts w:asciiTheme="minorHAnsi" w:hAnsiTheme="minorHAnsi" w:cstheme="minorHAnsi"/>
        </w:rPr>
        <w:t>Platz</w:t>
      </w:r>
      <w:proofErr w:type="spellEnd"/>
      <w:r w:rsidRPr="000938C1">
        <w:rPr>
          <w:rFonts w:asciiTheme="minorHAnsi" w:hAnsiTheme="minorHAnsi" w:cstheme="minorHAnsi"/>
        </w:rPr>
        <w:t xml:space="preserve"> ter ureditev vstopnega dela tržnice</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552"/>
      </w:tblGrid>
      <w:tr w:rsidR="00C70393" w14:paraId="6BAF73BA"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5C8FDF" w14:textId="77777777" w:rsidR="00C70393" w:rsidRDefault="00C70393" w:rsidP="00A03483">
            <w:pPr>
              <w:ind w:left="36" w:right="211"/>
              <w:rPr>
                <w:rFonts w:asciiTheme="minorHAnsi" w:hAnsiTheme="minorHAnsi" w:cstheme="minorHAnsi"/>
                <w:b/>
                <w:sz w:val="20"/>
              </w:rPr>
            </w:pPr>
            <w:r>
              <w:rPr>
                <w:rFonts w:asciiTheme="minorHAnsi" w:hAnsiTheme="minorHAnsi" w:cstheme="minorHAnsi"/>
                <w:b/>
                <w:sz w:val="20"/>
              </w:rPr>
              <w:t>Vrsta del</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083A40" w14:textId="77777777" w:rsidR="00C70393" w:rsidRDefault="00C70393" w:rsidP="00A03483">
            <w:pPr>
              <w:ind w:left="140"/>
              <w:rPr>
                <w:rFonts w:asciiTheme="minorHAnsi" w:hAnsiTheme="minorHAnsi" w:cstheme="minorHAnsi"/>
                <w:b/>
                <w:sz w:val="20"/>
              </w:rPr>
            </w:pPr>
            <w:r>
              <w:rPr>
                <w:rFonts w:asciiTheme="minorHAnsi" w:hAnsiTheme="minorHAnsi" w:cstheme="minorHAnsi"/>
                <w:b/>
                <w:sz w:val="20"/>
              </w:rPr>
              <w:t>CENA BREZ DDV</w:t>
            </w:r>
          </w:p>
        </w:tc>
      </w:tr>
      <w:tr w:rsidR="00C70393" w14:paraId="0AE0695B"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4F7958A"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ter </w:t>
            </w: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30A96B"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306F7D33"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5E3688B8" w14:textId="7E9A2028"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idejni projekt (</w:t>
            </w:r>
            <w:r>
              <w:rPr>
                <w:rFonts w:asciiTheme="minorHAnsi" w:hAnsiTheme="minorHAnsi" w:cstheme="minorHAnsi"/>
                <w:b/>
                <w:sz w:val="20"/>
              </w:rPr>
              <w:t>IDP</w:t>
            </w:r>
            <w:r>
              <w:rPr>
                <w:rFonts w:asciiTheme="minorHAnsi" w:hAnsiTheme="minorHAnsi" w:cstheme="minorHAnsi"/>
                <w:bCs/>
                <w:sz w:val="20"/>
              </w:rPr>
              <w:t xml:space="preserve">) usklajen s projektnimi in drugimi pogoji, </w:t>
            </w:r>
            <w:r>
              <w:rPr>
                <w:rFonts w:asciiTheme="minorHAnsi" w:hAnsiTheme="minorHAnsi" w:cstheme="minorHAnsi"/>
                <w:iCs/>
                <w:sz w:val="20"/>
              </w:rPr>
              <w:t xml:space="preserve">ki vsebuje vse potrebne načrte posameznih strok, </w:t>
            </w:r>
            <w:r>
              <w:rPr>
                <w:rFonts w:asciiTheme="minorHAnsi" w:hAnsiTheme="minorHAnsi" w:cstheme="minorHAnsi"/>
                <w:sz w:val="20"/>
              </w:rPr>
              <w:t xml:space="preserve">druge načrte, ki omogočajo izbor najustreznejše variante nameravanega </w:t>
            </w:r>
            <w:r w:rsidR="00EA1616">
              <w:rPr>
                <w:rFonts w:asciiTheme="minorHAnsi" w:hAnsiTheme="minorHAnsi" w:cstheme="minorHAnsi"/>
                <w:sz w:val="20"/>
              </w:rPr>
              <w:t xml:space="preserve">posega </w:t>
            </w:r>
            <w:r>
              <w:rPr>
                <w:rFonts w:asciiTheme="minorHAnsi" w:hAnsiTheme="minorHAnsi" w:cstheme="minorHAnsi"/>
                <w:sz w:val="20"/>
              </w:rPr>
              <w:t>ter</w:t>
            </w:r>
            <w:r>
              <w:rPr>
                <w:rFonts w:asciiTheme="minorHAnsi" w:hAnsiTheme="minorHAnsi" w:cstheme="minorHAnsi"/>
                <w:iCs/>
                <w:sz w:val="20"/>
              </w:rPr>
              <w:t xml:space="preserve"> rekapitulacijo površin in oceno GOI stroškov,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27F1AD"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0D375844"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022D10A"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A395D" w14:textId="77777777" w:rsidR="00C70393" w:rsidRDefault="00C70393" w:rsidP="00A03483">
            <w:pPr>
              <w:jc w:val="right"/>
              <w:rPr>
                <w:rFonts w:asciiTheme="minorHAnsi" w:hAnsiTheme="minorHAnsi" w:cstheme="minorHAnsi"/>
                <w:bCs/>
                <w:sz w:val="20"/>
              </w:rPr>
            </w:pPr>
            <w:r>
              <w:rPr>
                <w:rFonts w:asciiTheme="minorHAnsi" w:hAnsiTheme="minorHAnsi" w:cstheme="minorHAnsi"/>
                <w:sz w:val="20"/>
              </w:rPr>
              <w:t>000.000,00 EUR</w:t>
            </w:r>
          </w:p>
        </w:tc>
      </w:tr>
      <w:tr w:rsidR="00C70393" w14:paraId="3C9CCE90"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1F41D404"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stavbo in ureditev odprtih površin ter </w:t>
            </w:r>
          </w:p>
          <w:p w14:paraId="386F4CE9" w14:textId="77777777" w:rsidR="00C70393" w:rsidRDefault="00C70393" w:rsidP="00A03483">
            <w:pPr>
              <w:ind w:right="211"/>
              <w:rPr>
                <w:rFonts w:asciiTheme="minorHAnsi" w:hAnsiTheme="minorHAnsi" w:cstheme="minorHAnsi"/>
                <w:bCs/>
                <w:color w:val="0070C0"/>
                <w:sz w:val="20"/>
              </w:rPr>
            </w:pPr>
            <w:r>
              <w:rPr>
                <w:rFonts w:asciiTheme="minorHAnsi" w:hAnsiTheme="minorHAnsi" w:cstheme="minorHAnsi"/>
                <w:bCs/>
                <w:sz w:val="20"/>
              </w:rPr>
              <w:t xml:space="preserve">izdelano na podlagi IDP </w:t>
            </w:r>
          </w:p>
          <w:p w14:paraId="20E65266" w14:textId="77777777" w:rsidR="00C70393" w:rsidRDefault="00C70393" w:rsidP="00A03483">
            <w:pPr>
              <w:ind w:left="36" w:right="211"/>
              <w:rPr>
                <w:rFonts w:asciiTheme="minorHAnsi" w:hAnsiTheme="minorHAnsi" w:cstheme="minorHAnsi"/>
                <w:bCs/>
                <w:sz w:val="20"/>
              </w:rPr>
            </w:pPr>
          </w:p>
          <w:p w14:paraId="3EF3DF08" w14:textId="77777777" w:rsidR="00C70393" w:rsidRPr="005224AF" w:rsidRDefault="00C70393" w:rsidP="00A03483">
            <w:pPr>
              <w:ind w:left="36" w:right="211"/>
              <w:rPr>
                <w:rFonts w:asciiTheme="minorHAnsi" w:hAnsiTheme="minorHAnsi" w:cstheme="minorHAnsi"/>
                <w:bCs/>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5224AF">
              <w:rPr>
                <w:rFonts w:asciiTheme="minorHAnsi" w:hAnsiTheme="minorHAnsi" w:cstheme="minorHAnsi"/>
                <w:b/>
                <w:sz w:val="20"/>
              </w:rPr>
              <w:t>PZI</w:t>
            </w:r>
            <w:r w:rsidRPr="005224AF">
              <w:rPr>
                <w:rFonts w:asciiTheme="minorHAnsi" w:hAnsiTheme="minorHAnsi" w:cstheme="minorHAnsi"/>
                <w:bCs/>
                <w:sz w:val="20"/>
              </w:rPr>
              <w:t xml:space="preserve"> </w:t>
            </w:r>
          </w:p>
          <w:p w14:paraId="2CC016CA" w14:textId="77777777" w:rsidR="00C70393" w:rsidRDefault="00C70393" w:rsidP="00A03483">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3717E6"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1F195E09"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66AD3563"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(izdelane na osnovi </w:t>
            </w:r>
            <w:r>
              <w:rPr>
                <w:rFonts w:asciiTheme="minorHAnsi" w:hAnsiTheme="minorHAnsi" w:cstheme="minorHAnsi"/>
                <w:b/>
                <w:sz w:val="20"/>
              </w:rPr>
              <w:t>PZI</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E61752"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4D9EBBC1"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B39506B"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spremljanje gradnje (</w:t>
            </w:r>
            <w:r>
              <w:rPr>
                <w:rFonts w:asciiTheme="minorHAnsi" w:hAnsiTheme="minorHAnsi" w:cstheme="minorHAnsi"/>
                <w:b/>
                <w:sz w:val="20"/>
              </w:rPr>
              <w:t>projektantski nadzor</w:t>
            </w:r>
            <w:r>
              <w:rPr>
                <w:rFonts w:asciiTheme="minorHAnsi" w:hAnsiTheme="minorHAnsi" w:cstheme="minorHAnsi"/>
                <w:bCs/>
                <w:sz w:val="20"/>
              </w:rPr>
              <w:t xml:space="preserve">) </w:t>
            </w:r>
          </w:p>
          <w:p w14:paraId="50CEE7D8"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 xml:space="preserve">(čas za izgradnjo in dokončanje vseh GOI del in opreme je predvidoma </w:t>
            </w:r>
            <w:r w:rsidRPr="000B3199">
              <w:rPr>
                <w:rFonts w:asciiTheme="minorHAnsi" w:hAnsiTheme="minorHAnsi" w:cstheme="minorHAnsi"/>
                <w:bCs/>
                <w:sz w:val="20"/>
              </w:rPr>
              <w:t>365 dni)</w:t>
            </w:r>
          </w:p>
          <w:p w14:paraId="2CA1348B" w14:textId="77777777" w:rsidR="00C70393" w:rsidRDefault="00C70393" w:rsidP="00A03483">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6981A0"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1F09C5A0"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5D95B2C7"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projekt izvedenih del (</w:t>
            </w:r>
            <w:r>
              <w:rPr>
                <w:rFonts w:asciiTheme="minorHAnsi" w:hAnsiTheme="minorHAnsi" w:cstheme="minorHAnsi"/>
                <w:b/>
                <w:sz w:val="20"/>
              </w:rPr>
              <w:t>PID</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F86A10"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301A169C"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54EF4E7C" w14:textId="77777777" w:rsidR="00C70393" w:rsidRDefault="00C70393" w:rsidP="00A03483">
            <w:pPr>
              <w:ind w:left="36" w:right="211"/>
              <w:rPr>
                <w:rFonts w:asciiTheme="minorHAnsi" w:hAnsiTheme="minorHAnsi" w:cstheme="minorHAnsi"/>
                <w:bCs/>
                <w:sz w:val="20"/>
              </w:rPr>
            </w:pPr>
            <w:r>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A2D032" w14:textId="77777777" w:rsidR="00C70393" w:rsidRDefault="00C70393" w:rsidP="00A03483">
            <w:pPr>
              <w:ind w:left="140"/>
              <w:jc w:val="right"/>
              <w:rPr>
                <w:rFonts w:asciiTheme="minorHAnsi" w:hAnsiTheme="minorHAnsi" w:cstheme="minorHAnsi"/>
                <w:bCs/>
                <w:sz w:val="20"/>
              </w:rPr>
            </w:pPr>
            <w:r>
              <w:rPr>
                <w:rFonts w:asciiTheme="minorHAnsi" w:hAnsiTheme="minorHAnsi" w:cstheme="minorHAnsi"/>
                <w:sz w:val="20"/>
              </w:rPr>
              <w:t>000.000,00 EUR</w:t>
            </w:r>
          </w:p>
        </w:tc>
      </w:tr>
      <w:tr w:rsidR="00C70393" w14:paraId="3A73D3A2"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E22FAB" w14:textId="77777777" w:rsidR="00C70393" w:rsidRDefault="00C70393" w:rsidP="00A03483">
            <w:pPr>
              <w:ind w:left="36" w:right="211"/>
              <w:rPr>
                <w:rFonts w:asciiTheme="minorHAnsi" w:hAnsiTheme="minorHAnsi" w:cstheme="minorHAnsi"/>
                <w:bCs/>
                <w:sz w:val="20"/>
              </w:rPr>
            </w:pPr>
            <w:r>
              <w:rPr>
                <w:rFonts w:asciiTheme="minorHAnsi" w:hAnsiTheme="minorHAnsi"/>
                <w:b/>
                <w:sz w:val="20"/>
              </w:rPr>
              <w:t>Skupaj cena vseh del brez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4B9A86" w14:textId="77777777" w:rsidR="00C70393" w:rsidRDefault="00C70393" w:rsidP="00A03483">
            <w:pPr>
              <w:ind w:left="140"/>
              <w:jc w:val="right"/>
              <w:rPr>
                <w:rFonts w:asciiTheme="minorHAnsi" w:hAnsiTheme="minorHAnsi" w:cstheme="minorHAnsi"/>
                <w:sz w:val="20"/>
              </w:rPr>
            </w:pPr>
            <w:r>
              <w:rPr>
                <w:rFonts w:asciiTheme="minorHAnsi" w:hAnsiTheme="minorHAnsi" w:cstheme="minorHAnsi"/>
                <w:sz w:val="20"/>
              </w:rPr>
              <w:t>000.000,00 EUR</w:t>
            </w:r>
          </w:p>
        </w:tc>
      </w:tr>
      <w:tr w:rsidR="00C70393" w14:paraId="1431A353"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8AB63C" w14:textId="77777777" w:rsidR="00C70393" w:rsidRDefault="00C70393" w:rsidP="00A03483">
            <w:pPr>
              <w:ind w:left="36" w:right="211"/>
              <w:rPr>
                <w:rFonts w:asciiTheme="minorHAnsi" w:hAnsiTheme="minorHAnsi" w:cstheme="minorHAnsi"/>
                <w:bCs/>
                <w:sz w:val="20"/>
              </w:rPr>
            </w:pPr>
            <w:r>
              <w:rPr>
                <w:rFonts w:asciiTheme="minorHAnsi" w:hAnsiTheme="minorHAnsi"/>
                <w:sz w:val="20"/>
              </w:rPr>
              <w:t>22 %</w:t>
            </w:r>
            <w:r>
              <w:rPr>
                <w:rFonts w:asciiTheme="minorHAnsi" w:hAnsiTheme="minorHAnsi"/>
                <w:sz w:val="20"/>
              </w:rPr>
              <w:tab/>
              <w:t xml:space="preserve"> DDV </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7DE11B" w14:textId="77777777" w:rsidR="00C70393" w:rsidRDefault="00C70393" w:rsidP="00A03483">
            <w:pPr>
              <w:ind w:left="140"/>
              <w:jc w:val="right"/>
              <w:rPr>
                <w:rFonts w:asciiTheme="minorHAnsi" w:hAnsiTheme="minorHAnsi" w:cstheme="minorHAnsi"/>
                <w:sz w:val="20"/>
              </w:rPr>
            </w:pPr>
            <w:r>
              <w:rPr>
                <w:rFonts w:asciiTheme="minorHAnsi" w:hAnsiTheme="minorHAnsi" w:cstheme="minorHAnsi"/>
                <w:sz w:val="20"/>
              </w:rPr>
              <w:t>000.000,00 EUR</w:t>
            </w:r>
          </w:p>
        </w:tc>
      </w:tr>
      <w:tr w:rsidR="00C70393" w14:paraId="76B7EAAA" w14:textId="77777777" w:rsidTr="00C70393">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536AD0" w14:textId="77777777" w:rsidR="00C70393" w:rsidRDefault="00C70393" w:rsidP="00A03483">
            <w:pPr>
              <w:ind w:left="36" w:right="211"/>
              <w:rPr>
                <w:rFonts w:asciiTheme="minorHAnsi" w:hAnsiTheme="minorHAnsi" w:cstheme="minorHAnsi"/>
                <w:bCs/>
                <w:sz w:val="20"/>
              </w:rPr>
            </w:pPr>
            <w:r>
              <w:rPr>
                <w:rFonts w:asciiTheme="minorHAnsi" w:hAnsiTheme="minorHAnsi"/>
                <w:b/>
                <w:sz w:val="20"/>
              </w:rPr>
              <w:t>SKUPAJ 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35883A" w14:textId="77777777" w:rsidR="00C70393" w:rsidRDefault="00C70393" w:rsidP="00A03483">
            <w:pPr>
              <w:ind w:left="140"/>
              <w:jc w:val="right"/>
              <w:rPr>
                <w:rFonts w:asciiTheme="minorHAnsi" w:hAnsiTheme="minorHAnsi" w:cstheme="minorHAnsi"/>
                <w:sz w:val="20"/>
              </w:rPr>
            </w:pPr>
            <w:r>
              <w:rPr>
                <w:rFonts w:asciiTheme="minorHAnsi" w:hAnsiTheme="minorHAnsi" w:cstheme="minorHAnsi"/>
                <w:sz w:val="20"/>
              </w:rPr>
              <w:t>000.000,00 EUR</w:t>
            </w:r>
          </w:p>
        </w:tc>
      </w:tr>
    </w:tbl>
    <w:p w14:paraId="088E8DD8" w14:textId="205BCF41" w:rsidR="003F12F1" w:rsidRDefault="003F12F1" w:rsidP="003F12F1">
      <w:pPr>
        <w:tabs>
          <w:tab w:val="right" w:pos="5245"/>
          <w:tab w:val="right" w:leader="dot" w:pos="9072"/>
        </w:tabs>
        <w:rPr>
          <w:rFonts w:asciiTheme="minorHAnsi" w:hAnsiTheme="minorHAnsi" w:cstheme="minorHAnsi"/>
          <w:sz w:val="20"/>
        </w:rPr>
      </w:pPr>
      <w:r>
        <w:rPr>
          <w:rFonts w:asciiTheme="minorHAnsi" w:hAnsiTheme="minorHAnsi" w:cstheme="minorHAnsi"/>
          <w:iCs/>
          <w:sz w:val="20"/>
        </w:rPr>
        <w:t>*</w:t>
      </w:r>
      <w:r w:rsidRPr="00CC2673">
        <w:rPr>
          <w:rFonts w:asciiTheme="minorHAnsi" w:hAnsiTheme="minorHAnsi" w:cstheme="minorHAnsi"/>
          <w:sz w:val="20"/>
        </w:rPr>
        <w:t xml:space="preserve"> </w:t>
      </w:r>
      <w:r>
        <w:rPr>
          <w:rFonts w:asciiTheme="minorHAnsi" w:hAnsiTheme="minorHAnsi" w:cstheme="minorHAnsi"/>
          <w:sz w:val="20"/>
        </w:rPr>
        <w:t xml:space="preserve">Izhodišče za ponudbo je obseg površin dosežen z natečajnikovim elaboratom v rangu odklona +-10%. </w:t>
      </w:r>
    </w:p>
    <w:p w14:paraId="7F931D70" w14:textId="77777777"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9DD40A8" w14:textId="77777777" w:rsidR="009D307C" w:rsidRDefault="009D307C" w:rsidP="009D307C">
      <w:pPr>
        <w:tabs>
          <w:tab w:val="right" w:leader="dot" w:pos="9072"/>
        </w:tabs>
        <w:rPr>
          <w:rFonts w:asciiTheme="minorHAnsi" w:hAnsiTheme="minorHAnsi" w:cstheme="minorHAnsi"/>
          <w:sz w:val="20"/>
        </w:rPr>
      </w:pPr>
    </w:p>
    <w:p w14:paraId="48064752" w14:textId="77777777"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1E8215D" w14:textId="77777777" w:rsidR="003528A1" w:rsidRPr="00971732" w:rsidRDefault="003528A1" w:rsidP="003528A1">
      <w:pPr>
        <w:pStyle w:val="Pripombabesedilo"/>
        <w:rPr>
          <w:rFonts w:asciiTheme="minorHAnsi" w:hAnsiTheme="minorHAnsi" w:cstheme="minorHAnsi"/>
        </w:rPr>
      </w:pPr>
      <w:r w:rsidRPr="00971732">
        <w:rPr>
          <w:rFonts w:asciiTheme="minorHAnsi" w:hAnsiTheme="minorHAnsi" w:cstheme="minorHAnsi"/>
          <w:b/>
          <w:bCs/>
          <w:iCs/>
        </w:rPr>
        <w:t>Tabela 2.:</w:t>
      </w:r>
      <w:r w:rsidRPr="00971732">
        <w:rPr>
          <w:rFonts w:asciiTheme="minorHAnsi" w:hAnsiTheme="minorHAnsi" w:cstheme="minorHAnsi"/>
          <w:iCs/>
        </w:rPr>
        <w:t xml:space="preserve"> </w:t>
      </w:r>
      <w:r w:rsidRPr="000938C1">
        <w:rPr>
          <w:rFonts w:asciiTheme="minorHAnsi" w:hAnsiTheme="minorHAnsi" w:cstheme="minorHAnsi"/>
        </w:rPr>
        <w:t>Celostna ureditev tržnice z vstopnim delom in prireditvenim prostorom, celostna ureditev tlakovanja z nabrežjem reke Tržiške Bistrice ter ureditvijo parkirišč,</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552"/>
      </w:tblGrid>
      <w:tr w:rsidR="003528A1" w14:paraId="4BC422FE"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BC0774" w14:textId="77777777" w:rsidR="003528A1" w:rsidRDefault="003528A1" w:rsidP="000938C1">
            <w:pPr>
              <w:ind w:left="36" w:right="211"/>
              <w:rPr>
                <w:rFonts w:asciiTheme="minorHAnsi" w:hAnsiTheme="minorHAnsi" w:cstheme="minorHAnsi"/>
                <w:b/>
                <w:sz w:val="20"/>
              </w:rPr>
            </w:pPr>
            <w:r>
              <w:rPr>
                <w:rFonts w:asciiTheme="minorHAnsi" w:hAnsiTheme="minorHAnsi" w:cstheme="minorHAnsi"/>
                <w:b/>
                <w:sz w:val="20"/>
              </w:rPr>
              <w:t>Vrsta del</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B76E88C" w14:textId="77777777" w:rsidR="003528A1" w:rsidRDefault="003528A1" w:rsidP="000938C1">
            <w:pPr>
              <w:ind w:left="140"/>
              <w:rPr>
                <w:rFonts w:asciiTheme="minorHAnsi" w:hAnsiTheme="minorHAnsi" w:cstheme="minorHAnsi"/>
                <w:b/>
                <w:sz w:val="20"/>
              </w:rPr>
            </w:pPr>
            <w:r>
              <w:rPr>
                <w:rFonts w:asciiTheme="minorHAnsi" w:hAnsiTheme="minorHAnsi" w:cstheme="minorHAnsi"/>
                <w:b/>
                <w:sz w:val="20"/>
              </w:rPr>
              <w:t>CENA BREZ DDV</w:t>
            </w:r>
          </w:p>
        </w:tc>
      </w:tr>
      <w:tr w:rsidR="003528A1" w14:paraId="16475E06"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3E7F45E9"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ter </w:t>
            </w: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A9DB1B"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217F959C"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AEEBD08"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idejni projekt (</w:t>
            </w:r>
            <w:r>
              <w:rPr>
                <w:rFonts w:asciiTheme="minorHAnsi" w:hAnsiTheme="minorHAnsi" w:cstheme="minorHAnsi"/>
                <w:b/>
                <w:sz w:val="20"/>
              </w:rPr>
              <w:t>IDP</w:t>
            </w:r>
            <w:r>
              <w:rPr>
                <w:rFonts w:asciiTheme="minorHAnsi" w:hAnsiTheme="minorHAnsi" w:cstheme="minorHAnsi"/>
                <w:bCs/>
                <w:sz w:val="20"/>
              </w:rPr>
              <w:t xml:space="preserve">) usklajen s projektnimi in drugimi pogoji, </w:t>
            </w:r>
            <w:r>
              <w:rPr>
                <w:rFonts w:asciiTheme="minorHAnsi" w:hAnsiTheme="minorHAnsi" w:cstheme="minorHAnsi"/>
                <w:iCs/>
                <w:sz w:val="20"/>
              </w:rPr>
              <w:t xml:space="preserve">ki vsebuje vse potrebne načrte posameznih strok, </w:t>
            </w:r>
            <w:r>
              <w:rPr>
                <w:rFonts w:asciiTheme="minorHAnsi" w:hAnsiTheme="minorHAnsi" w:cstheme="minorHAnsi"/>
                <w:sz w:val="20"/>
              </w:rPr>
              <w:t>druge načrte, ki omogočajo izbor najustreznejše variante nameravanega posega ter</w:t>
            </w:r>
            <w:r>
              <w:rPr>
                <w:rFonts w:asciiTheme="minorHAnsi" w:hAnsiTheme="minorHAnsi" w:cstheme="minorHAnsi"/>
                <w:iCs/>
                <w:sz w:val="20"/>
              </w:rPr>
              <w:t xml:space="preserve"> rekapitulacijo površin in oceno GOI stroškov,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D6C63B"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17579DD0"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369B42C9"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D5DECF0" w14:textId="77777777" w:rsidR="003528A1" w:rsidRDefault="003528A1" w:rsidP="000938C1">
            <w:pPr>
              <w:jc w:val="right"/>
              <w:rPr>
                <w:rFonts w:asciiTheme="minorHAnsi" w:hAnsiTheme="minorHAnsi" w:cstheme="minorHAnsi"/>
                <w:bCs/>
                <w:sz w:val="20"/>
              </w:rPr>
            </w:pPr>
            <w:r>
              <w:rPr>
                <w:rFonts w:asciiTheme="minorHAnsi" w:hAnsiTheme="minorHAnsi" w:cstheme="minorHAnsi"/>
                <w:sz w:val="20"/>
              </w:rPr>
              <w:t>000.000,00 EUR</w:t>
            </w:r>
          </w:p>
        </w:tc>
      </w:tr>
      <w:tr w:rsidR="003528A1" w14:paraId="13EFF6EA"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588F9C0" w14:textId="06221A73" w:rsidR="003528A1" w:rsidRDefault="003528A1" w:rsidP="00211496">
            <w:pPr>
              <w:ind w:left="36" w:right="211"/>
              <w:rPr>
                <w:rFonts w:asciiTheme="minorHAnsi" w:hAnsiTheme="minorHAnsi" w:cstheme="minorHAnsi"/>
                <w:bCs/>
                <w:color w:val="0070C0"/>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stavbo in ureditev odprtih površin izdelano na podlagi IDP </w:t>
            </w:r>
          </w:p>
          <w:p w14:paraId="12E20C0D" w14:textId="77777777" w:rsidR="003528A1" w:rsidRDefault="003528A1" w:rsidP="000938C1">
            <w:pPr>
              <w:ind w:left="36" w:right="211"/>
              <w:rPr>
                <w:rFonts w:asciiTheme="minorHAnsi" w:hAnsiTheme="minorHAnsi" w:cstheme="minorHAnsi"/>
                <w:bCs/>
                <w:sz w:val="20"/>
              </w:rPr>
            </w:pPr>
          </w:p>
          <w:p w14:paraId="04F50546" w14:textId="77777777" w:rsidR="003528A1" w:rsidRPr="005224AF"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5224AF">
              <w:rPr>
                <w:rFonts w:asciiTheme="minorHAnsi" w:hAnsiTheme="minorHAnsi" w:cstheme="minorHAnsi"/>
                <w:b/>
                <w:sz w:val="20"/>
              </w:rPr>
              <w:t>PZI</w:t>
            </w:r>
            <w:r w:rsidRPr="005224AF">
              <w:rPr>
                <w:rFonts w:asciiTheme="minorHAnsi" w:hAnsiTheme="minorHAnsi" w:cstheme="minorHAnsi"/>
                <w:bCs/>
                <w:sz w:val="20"/>
              </w:rPr>
              <w:t xml:space="preserve"> </w:t>
            </w:r>
          </w:p>
          <w:p w14:paraId="46D80AE6"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26E36F"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385B75A2"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77E01D76"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(izdelane na osnovi </w:t>
            </w:r>
            <w:r>
              <w:rPr>
                <w:rFonts w:asciiTheme="minorHAnsi" w:hAnsiTheme="minorHAnsi" w:cstheme="minorHAnsi"/>
                <w:b/>
                <w:sz w:val="20"/>
              </w:rPr>
              <w:t>PZI</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D72962"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1DE41E02"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7BCAA62"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spremljanje gradnje (</w:t>
            </w:r>
            <w:r>
              <w:rPr>
                <w:rFonts w:asciiTheme="minorHAnsi" w:hAnsiTheme="minorHAnsi" w:cstheme="minorHAnsi"/>
                <w:b/>
                <w:sz w:val="20"/>
              </w:rPr>
              <w:t>projektantski nadzor</w:t>
            </w:r>
            <w:r>
              <w:rPr>
                <w:rFonts w:asciiTheme="minorHAnsi" w:hAnsiTheme="minorHAnsi" w:cstheme="minorHAnsi"/>
                <w:bCs/>
                <w:sz w:val="20"/>
              </w:rPr>
              <w:t xml:space="preserve">) </w:t>
            </w:r>
          </w:p>
          <w:p w14:paraId="0BE145F9"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(čas za izgradnjo in dokončanje vseh GOI del in opreme je predvidoma </w:t>
            </w:r>
            <w:r w:rsidRPr="000B3199">
              <w:rPr>
                <w:rFonts w:asciiTheme="minorHAnsi" w:hAnsiTheme="minorHAnsi" w:cstheme="minorHAnsi"/>
                <w:bCs/>
                <w:sz w:val="20"/>
              </w:rPr>
              <w:t>365 dni)</w:t>
            </w:r>
          </w:p>
          <w:p w14:paraId="5C462929"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A60395"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6E96B02"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535FF304"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 izvedenih del (</w:t>
            </w:r>
            <w:r>
              <w:rPr>
                <w:rFonts w:asciiTheme="minorHAnsi" w:hAnsiTheme="minorHAnsi" w:cstheme="minorHAnsi"/>
                <w:b/>
                <w:sz w:val="20"/>
              </w:rPr>
              <w:t>PID</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FAB473"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1D8F427"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3BAED4A"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2E073F"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4FFE6B86"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1B1DCF"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cena vseh del brez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537D65"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3C68878E"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6FD9BB" w14:textId="77777777" w:rsidR="003528A1" w:rsidRDefault="003528A1" w:rsidP="000938C1">
            <w:pPr>
              <w:ind w:left="36" w:right="211"/>
              <w:rPr>
                <w:rFonts w:asciiTheme="minorHAnsi" w:hAnsiTheme="minorHAnsi" w:cstheme="minorHAnsi"/>
                <w:bCs/>
                <w:sz w:val="20"/>
              </w:rPr>
            </w:pPr>
            <w:r>
              <w:rPr>
                <w:rFonts w:asciiTheme="minorHAnsi" w:hAnsiTheme="minorHAnsi"/>
                <w:sz w:val="20"/>
              </w:rPr>
              <w:t>22 %</w:t>
            </w:r>
            <w:r>
              <w:rPr>
                <w:rFonts w:asciiTheme="minorHAnsi" w:hAnsiTheme="minorHAnsi"/>
                <w:sz w:val="20"/>
              </w:rPr>
              <w:tab/>
              <w:t xml:space="preserve"> DDV </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00C3E8"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4799CF16"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125181F"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1B2651"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bl>
    <w:p w14:paraId="72AA5AC7" w14:textId="77777777" w:rsidR="003528A1" w:rsidRDefault="003528A1" w:rsidP="003528A1">
      <w:pPr>
        <w:tabs>
          <w:tab w:val="right" w:pos="5245"/>
          <w:tab w:val="right" w:leader="dot" w:pos="9072"/>
        </w:tabs>
        <w:rPr>
          <w:rFonts w:asciiTheme="minorHAnsi" w:hAnsiTheme="minorHAnsi" w:cstheme="minorHAnsi"/>
          <w:sz w:val="20"/>
        </w:rPr>
      </w:pPr>
      <w:r>
        <w:rPr>
          <w:rFonts w:asciiTheme="minorHAnsi" w:hAnsiTheme="minorHAnsi" w:cstheme="minorHAnsi"/>
          <w:iCs/>
          <w:sz w:val="20"/>
        </w:rPr>
        <w:t>*</w:t>
      </w:r>
      <w:r w:rsidRPr="00CC2673">
        <w:rPr>
          <w:rFonts w:asciiTheme="minorHAnsi" w:hAnsiTheme="minorHAnsi" w:cstheme="minorHAnsi"/>
          <w:sz w:val="20"/>
        </w:rPr>
        <w:t xml:space="preserve"> </w:t>
      </w:r>
      <w:r>
        <w:rPr>
          <w:rFonts w:asciiTheme="minorHAnsi" w:hAnsiTheme="minorHAnsi" w:cstheme="minorHAnsi"/>
          <w:sz w:val="20"/>
        </w:rPr>
        <w:t xml:space="preserve">Izhodišče za ponudbo je obseg površin dosežen z natečajnikovim elaboratom v rangu odklona +-10%. </w:t>
      </w:r>
    </w:p>
    <w:p w14:paraId="5BCDD292" w14:textId="77777777"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02141A76" w14:textId="77777777" w:rsidR="009D307C" w:rsidRDefault="009D307C" w:rsidP="009D307C">
      <w:pPr>
        <w:tabs>
          <w:tab w:val="right" w:leader="dot" w:pos="9072"/>
        </w:tabs>
        <w:rPr>
          <w:rFonts w:asciiTheme="minorHAnsi" w:hAnsiTheme="minorHAnsi" w:cstheme="minorHAnsi"/>
          <w:sz w:val="20"/>
        </w:rPr>
      </w:pPr>
    </w:p>
    <w:p w14:paraId="5847D82A" w14:textId="77777777"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0C6971B1" w14:textId="77777777" w:rsidR="003528A1" w:rsidRDefault="003528A1" w:rsidP="003528A1">
      <w:pPr>
        <w:tabs>
          <w:tab w:val="right" w:pos="5245"/>
          <w:tab w:val="right" w:leader="dot" w:pos="9072"/>
        </w:tabs>
        <w:rPr>
          <w:rFonts w:asciiTheme="minorHAnsi" w:hAnsiTheme="minorHAnsi" w:cstheme="minorHAnsi"/>
          <w:sz w:val="20"/>
        </w:rPr>
      </w:pPr>
    </w:p>
    <w:p w14:paraId="07968D59" w14:textId="77777777" w:rsidR="003528A1" w:rsidRDefault="003528A1" w:rsidP="003528A1">
      <w:pPr>
        <w:pStyle w:val="Pripombabesedilo"/>
        <w:rPr>
          <w:rFonts w:asciiTheme="minorHAnsi" w:hAnsiTheme="minorHAnsi" w:cstheme="minorHAnsi"/>
        </w:rPr>
      </w:pPr>
      <w:r w:rsidRPr="00971732">
        <w:rPr>
          <w:rFonts w:asciiTheme="minorHAnsi" w:hAnsiTheme="minorHAnsi" w:cstheme="minorHAnsi"/>
          <w:b/>
          <w:bCs/>
          <w:iCs/>
        </w:rPr>
        <w:t>Tabela 3.:</w:t>
      </w:r>
      <w:r w:rsidRPr="00971732">
        <w:rPr>
          <w:rFonts w:asciiTheme="minorHAnsi" w:hAnsiTheme="minorHAnsi" w:cstheme="minorHAnsi"/>
          <w:iCs/>
        </w:rPr>
        <w:t xml:space="preserve"> </w:t>
      </w:r>
      <w:r w:rsidRPr="000938C1">
        <w:rPr>
          <w:rFonts w:asciiTheme="minorHAnsi" w:hAnsiTheme="minorHAnsi" w:cstheme="minorHAnsi"/>
        </w:rPr>
        <w:t>Ureditev obeh bregov reke Tržiške Bistrice kot javnega prostora za druženje</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552"/>
      </w:tblGrid>
      <w:tr w:rsidR="003528A1" w14:paraId="3DD6AC13"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E2AB6E" w14:textId="77777777" w:rsidR="003528A1" w:rsidRDefault="003528A1" w:rsidP="000938C1">
            <w:pPr>
              <w:ind w:left="36" w:right="211"/>
              <w:rPr>
                <w:rFonts w:asciiTheme="minorHAnsi" w:hAnsiTheme="minorHAnsi" w:cstheme="minorHAnsi"/>
                <w:b/>
                <w:sz w:val="20"/>
              </w:rPr>
            </w:pPr>
            <w:r>
              <w:rPr>
                <w:rFonts w:asciiTheme="minorHAnsi" w:hAnsiTheme="minorHAnsi" w:cstheme="minorHAnsi"/>
                <w:b/>
                <w:sz w:val="20"/>
              </w:rPr>
              <w:t>Vrsta del</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DD77600" w14:textId="77777777" w:rsidR="003528A1" w:rsidRDefault="003528A1" w:rsidP="000938C1">
            <w:pPr>
              <w:ind w:left="140"/>
              <w:rPr>
                <w:rFonts w:asciiTheme="minorHAnsi" w:hAnsiTheme="minorHAnsi" w:cstheme="minorHAnsi"/>
                <w:b/>
                <w:sz w:val="20"/>
              </w:rPr>
            </w:pPr>
            <w:r>
              <w:rPr>
                <w:rFonts w:asciiTheme="minorHAnsi" w:hAnsiTheme="minorHAnsi" w:cstheme="minorHAnsi"/>
                <w:b/>
                <w:sz w:val="20"/>
              </w:rPr>
              <w:t>CENA BREZ DDV</w:t>
            </w:r>
          </w:p>
        </w:tc>
      </w:tr>
      <w:tr w:rsidR="003528A1" w14:paraId="5F669AF7"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6F943914"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ter </w:t>
            </w: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5EAEDA"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622D412"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7E53D14A"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idejni projekt (</w:t>
            </w:r>
            <w:r>
              <w:rPr>
                <w:rFonts w:asciiTheme="minorHAnsi" w:hAnsiTheme="minorHAnsi" w:cstheme="minorHAnsi"/>
                <w:b/>
                <w:sz w:val="20"/>
              </w:rPr>
              <w:t>IDP</w:t>
            </w:r>
            <w:r>
              <w:rPr>
                <w:rFonts w:asciiTheme="minorHAnsi" w:hAnsiTheme="minorHAnsi" w:cstheme="minorHAnsi"/>
                <w:bCs/>
                <w:sz w:val="20"/>
              </w:rPr>
              <w:t xml:space="preserve">) usklajen s projektnimi in drugimi pogoji, </w:t>
            </w:r>
            <w:r>
              <w:rPr>
                <w:rFonts w:asciiTheme="minorHAnsi" w:hAnsiTheme="minorHAnsi" w:cstheme="minorHAnsi"/>
                <w:iCs/>
                <w:sz w:val="20"/>
              </w:rPr>
              <w:t xml:space="preserve">ki vsebuje vse potrebne načrte posameznih strok, </w:t>
            </w:r>
            <w:r>
              <w:rPr>
                <w:rFonts w:asciiTheme="minorHAnsi" w:hAnsiTheme="minorHAnsi" w:cstheme="minorHAnsi"/>
                <w:sz w:val="20"/>
              </w:rPr>
              <w:t>druge načrte, ki omogočajo izbor najustreznejše variante nameravanega posega ter</w:t>
            </w:r>
            <w:r>
              <w:rPr>
                <w:rFonts w:asciiTheme="minorHAnsi" w:hAnsiTheme="minorHAnsi" w:cstheme="minorHAnsi"/>
                <w:iCs/>
                <w:sz w:val="20"/>
              </w:rPr>
              <w:t xml:space="preserve"> rekapitulacijo površin in oceno GOI stroškov,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9102BC"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7761141C"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012E6E11"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412624" w14:textId="77777777" w:rsidR="003528A1" w:rsidRDefault="003528A1" w:rsidP="000938C1">
            <w:pPr>
              <w:jc w:val="right"/>
              <w:rPr>
                <w:rFonts w:asciiTheme="minorHAnsi" w:hAnsiTheme="minorHAnsi" w:cstheme="minorHAnsi"/>
                <w:bCs/>
                <w:sz w:val="20"/>
              </w:rPr>
            </w:pPr>
            <w:r>
              <w:rPr>
                <w:rFonts w:asciiTheme="minorHAnsi" w:hAnsiTheme="minorHAnsi" w:cstheme="minorHAnsi"/>
                <w:sz w:val="20"/>
              </w:rPr>
              <w:t>000.000,00 EUR</w:t>
            </w:r>
          </w:p>
        </w:tc>
      </w:tr>
      <w:tr w:rsidR="003528A1" w14:paraId="243A3527"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E0B71EB" w14:textId="52DB7B62" w:rsidR="003528A1" w:rsidRPr="00211496" w:rsidRDefault="003528A1" w:rsidP="00211496">
            <w:pPr>
              <w:ind w:left="36" w:right="211"/>
              <w:rPr>
                <w:rFonts w:asciiTheme="minorHAnsi" w:hAnsiTheme="minorHAnsi" w:cstheme="minorHAnsi"/>
                <w:bCs/>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ureditev odprtih površin izdelano na podlagi IDP </w:t>
            </w:r>
          </w:p>
          <w:p w14:paraId="281E2495" w14:textId="77777777" w:rsidR="003528A1" w:rsidRDefault="003528A1" w:rsidP="000938C1">
            <w:pPr>
              <w:ind w:left="36" w:right="211"/>
              <w:rPr>
                <w:rFonts w:asciiTheme="minorHAnsi" w:hAnsiTheme="minorHAnsi" w:cstheme="minorHAnsi"/>
                <w:bCs/>
                <w:sz w:val="20"/>
              </w:rPr>
            </w:pPr>
          </w:p>
          <w:p w14:paraId="276E244C" w14:textId="77777777" w:rsidR="003528A1" w:rsidRPr="005224AF"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5224AF">
              <w:rPr>
                <w:rFonts w:asciiTheme="minorHAnsi" w:hAnsiTheme="minorHAnsi" w:cstheme="minorHAnsi"/>
                <w:b/>
                <w:sz w:val="20"/>
              </w:rPr>
              <w:t>PZI</w:t>
            </w:r>
            <w:r w:rsidRPr="005224AF">
              <w:rPr>
                <w:rFonts w:asciiTheme="minorHAnsi" w:hAnsiTheme="minorHAnsi" w:cstheme="minorHAnsi"/>
                <w:bCs/>
                <w:sz w:val="20"/>
              </w:rPr>
              <w:t xml:space="preserve"> </w:t>
            </w:r>
          </w:p>
          <w:p w14:paraId="47734BFA"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36A3E4"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1CEFBC4D"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6815CC0B"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(izdelane na osnovi </w:t>
            </w:r>
            <w:r>
              <w:rPr>
                <w:rFonts w:asciiTheme="minorHAnsi" w:hAnsiTheme="minorHAnsi" w:cstheme="minorHAnsi"/>
                <w:b/>
                <w:sz w:val="20"/>
              </w:rPr>
              <w:t>PZI</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41A8A6"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4E37AA3"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3417A134"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spremljanje gradnje (</w:t>
            </w:r>
            <w:r>
              <w:rPr>
                <w:rFonts w:asciiTheme="minorHAnsi" w:hAnsiTheme="minorHAnsi" w:cstheme="minorHAnsi"/>
                <w:b/>
                <w:sz w:val="20"/>
              </w:rPr>
              <w:t>projektantski nadzor</w:t>
            </w:r>
            <w:r>
              <w:rPr>
                <w:rFonts w:asciiTheme="minorHAnsi" w:hAnsiTheme="minorHAnsi" w:cstheme="minorHAnsi"/>
                <w:bCs/>
                <w:sz w:val="20"/>
              </w:rPr>
              <w:t xml:space="preserve">) </w:t>
            </w:r>
          </w:p>
          <w:p w14:paraId="09900975"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(čas za izgradnjo in dokončanje vseh GOI del in opreme je predvidoma </w:t>
            </w:r>
            <w:r w:rsidRPr="000B3199">
              <w:rPr>
                <w:rFonts w:asciiTheme="minorHAnsi" w:hAnsiTheme="minorHAnsi" w:cstheme="minorHAnsi"/>
                <w:bCs/>
                <w:sz w:val="20"/>
              </w:rPr>
              <w:t>365 dni)</w:t>
            </w:r>
          </w:p>
          <w:p w14:paraId="75C77E81"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4D1321"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7F376FCE"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5E461AF"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 izvedenih del (</w:t>
            </w:r>
            <w:r>
              <w:rPr>
                <w:rFonts w:asciiTheme="minorHAnsi" w:hAnsiTheme="minorHAnsi" w:cstheme="minorHAnsi"/>
                <w:b/>
                <w:sz w:val="20"/>
              </w:rPr>
              <w:t>PID</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844AD4"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41FA5CCE"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0CC9309E"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5ADDC4"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2193A90B"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C711F2"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cena vseh del brez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0832DA"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07609E8F"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8C84A" w14:textId="77777777" w:rsidR="003528A1" w:rsidRDefault="003528A1" w:rsidP="000938C1">
            <w:pPr>
              <w:ind w:left="36" w:right="211"/>
              <w:rPr>
                <w:rFonts w:asciiTheme="minorHAnsi" w:hAnsiTheme="minorHAnsi" w:cstheme="minorHAnsi"/>
                <w:bCs/>
                <w:sz w:val="20"/>
              </w:rPr>
            </w:pPr>
            <w:r>
              <w:rPr>
                <w:rFonts w:asciiTheme="minorHAnsi" w:hAnsiTheme="minorHAnsi"/>
                <w:sz w:val="20"/>
              </w:rPr>
              <w:t>22 %</w:t>
            </w:r>
            <w:r>
              <w:rPr>
                <w:rFonts w:asciiTheme="minorHAnsi" w:hAnsiTheme="minorHAnsi"/>
                <w:sz w:val="20"/>
              </w:rPr>
              <w:tab/>
              <w:t xml:space="preserve"> DDV </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B888B1"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16A763C5"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AF8687"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C8B3D3"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bl>
    <w:p w14:paraId="5965191F" w14:textId="35094194" w:rsidR="009D307C" w:rsidRPr="00211496" w:rsidRDefault="003528A1" w:rsidP="00211496">
      <w:pPr>
        <w:tabs>
          <w:tab w:val="right" w:pos="5245"/>
          <w:tab w:val="right" w:leader="dot" w:pos="9072"/>
        </w:tabs>
        <w:rPr>
          <w:rFonts w:asciiTheme="minorHAnsi" w:hAnsiTheme="minorHAnsi" w:cstheme="minorHAnsi"/>
          <w:sz w:val="20"/>
        </w:rPr>
      </w:pPr>
      <w:r>
        <w:rPr>
          <w:rFonts w:asciiTheme="minorHAnsi" w:hAnsiTheme="minorHAnsi" w:cstheme="minorHAnsi"/>
          <w:iCs/>
          <w:sz w:val="20"/>
        </w:rPr>
        <w:t>*</w:t>
      </w:r>
      <w:r w:rsidRPr="00CC2673">
        <w:rPr>
          <w:rFonts w:asciiTheme="minorHAnsi" w:hAnsiTheme="minorHAnsi" w:cstheme="minorHAnsi"/>
          <w:sz w:val="20"/>
        </w:rPr>
        <w:t xml:space="preserve"> </w:t>
      </w:r>
      <w:r>
        <w:rPr>
          <w:rFonts w:asciiTheme="minorHAnsi" w:hAnsiTheme="minorHAnsi" w:cstheme="minorHAnsi"/>
          <w:sz w:val="20"/>
        </w:rPr>
        <w:t xml:space="preserve">Izhodišče za ponudbo je obseg površin dosežen z natečajnikovim elaboratom v rangu odklona +-10%. </w:t>
      </w:r>
    </w:p>
    <w:p w14:paraId="36549914" w14:textId="1E19A895"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668171A0" w14:textId="77777777" w:rsidR="009D307C" w:rsidRDefault="009D307C" w:rsidP="009D307C">
      <w:pPr>
        <w:tabs>
          <w:tab w:val="right" w:leader="dot" w:pos="9072"/>
        </w:tabs>
        <w:rPr>
          <w:rFonts w:asciiTheme="minorHAnsi" w:hAnsiTheme="minorHAnsi" w:cstheme="minorHAnsi"/>
          <w:sz w:val="20"/>
        </w:rPr>
      </w:pPr>
    </w:p>
    <w:p w14:paraId="0EF0ED68" w14:textId="77777777" w:rsidR="009D307C" w:rsidRDefault="009D307C" w:rsidP="009D307C">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362599FF" w14:textId="77777777" w:rsidR="003528A1" w:rsidRDefault="003528A1" w:rsidP="003528A1">
      <w:pPr>
        <w:tabs>
          <w:tab w:val="right" w:pos="5245"/>
          <w:tab w:val="right" w:leader="dot" w:pos="9072"/>
        </w:tabs>
        <w:rPr>
          <w:rFonts w:asciiTheme="minorHAnsi" w:hAnsiTheme="minorHAnsi" w:cstheme="minorHAnsi"/>
          <w:sz w:val="20"/>
        </w:rPr>
      </w:pPr>
    </w:p>
    <w:p w14:paraId="010BF546" w14:textId="77777777" w:rsidR="003528A1" w:rsidRPr="00971732" w:rsidRDefault="003528A1" w:rsidP="003528A1">
      <w:pPr>
        <w:pStyle w:val="Pripombabesedilo"/>
        <w:rPr>
          <w:rFonts w:asciiTheme="minorHAnsi" w:hAnsiTheme="minorHAnsi" w:cstheme="minorHAnsi"/>
        </w:rPr>
      </w:pPr>
      <w:r w:rsidRPr="00971732">
        <w:rPr>
          <w:rFonts w:asciiTheme="minorHAnsi" w:hAnsiTheme="minorHAnsi" w:cstheme="minorHAnsi"/>
          <w:b/>
          <w:bCs/>
          <w:iCs/>
        </w:rPr>
        <w:t>Tabela 4.:</w:t>
      </w:r>
      <w:r w:rsidRPr="00971732">
        <w:rPr>
          <w:rFonts w:asciiTheme="minorHAnsi" w:hAnsiTheme="minorHAnsi" w:cstheme="minorHAnsi"/>
          <w:iCs/>
        </w:rPr>
        <w:t xml:space="preserve"> </w:t>
      </w:r>
      <w:r w:rsidRPr="000938C1">
        <w:rPr>
          <w:rFonts w:asciiTheme="minorHAnsi" w:hAnsiTheme="minorHAnsi" w:cstheme="minorHAnsi"/>
        </w:rPr>
        <w:t>Ureditev Cankarjeve ceste in ureditev parterja pred Kulturnim centrom</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552"/>
      </w:tblGrid>
      <w:tr w:rsidR="003528A1" w14:paraId="7F829677"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08129" w14:textId="77777777" w:rsidR="003528A1" w:rsidRDefault="003528A1" w:rsidP="000938C1">
            <w:pPr>
              <w:ind w:left="36" w:right="211"/>
              <w:rPr>
                <w:rFonts w:asciiTheme="minorHAnsi" w:hAnsiTheme="minorHAnsi" w:cstheme="minorHAnsi"/>
                <w:b/>
                <w:sz w:val="20"/>
              </w:rPr>
            </w:pPr>
            <w:r>
              <w:rPr>
                <w:rFonts w:asciiTheme="minorHAnsi" w:hAnsiTheme="minorHAnsi" w:cstheme="minorHAnsi"/>
                <w:b/>
                <w:sz w:val="20"/>
              </w:rPr>
              <w:t>Vrsta del</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47FB5A" w14:textId="77777777" w:rsidR="003528A1" w:rsidRDefault="003528A1" w:rsidP="000938C1">
            <w:pPr>
              <w:ind w:left="140"/>
              <w:rPr>
                <w:rFonts w:asciiTheme="minorHAnsi" w:hAnsiTheme="minorHAnsi" w:cstheme="minorHAnsi"/>
                <w:b/>
                <w:sz w:val="20"/>
              </w:rPr>
            </w:pPr>
            <w:r>
              <w:rPr>
                <w:rFonts w:asciiTheme="minorHAnsi" w:hAnsiTheme="minorHAnsi" w:cstheme="minorHAnsi"/>
                <w:b/>
                <w:sz w:val="20"/>
              </w:rPr>
              <w:t>CENA BREZ DDV</w:t>
            </w:r>
          </w:p>
        </w:tc>
      </w:tr>
      <w:tr w:rsidR="003528A1" w14:paraId="3156AD1A"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4FD34D37"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ter </w:t>
            </w: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4605BA"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3D1CD950"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653B9416"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idejni projekt (</w:t>
            </w:r>
            <w:r>
              <w:rPr>
                <w:rFonts w:asciiTheme="minorHAnsi" w:hAnsiTheme="minorHAnsi" w:cstheme="minorHAnsi"/>
                <w:b/>
                <w:sz w:val="20"/>
              </w:rPr>
              <w:t>IDP</w:t>
            </w:r>
            <w:r>
              <w:rPr>
                <w:rFonts w:asciiTheme="minorHAnsi" w:hAnsiTheme="minorHAnsi" w:cstheme="minorHAnsi"/>
                <w:bCs/>
                <w:sz w:val="20"/>
              </w:rPr>
              <w:t xml:space="preserve">) usklajen s projektnimi in drugimi pogoji, </w:t>
            </w:r>
            <w:r>
              <w:rPr>
                <w:rFonts w:asciiTheme="minorHAnsi" w:hAnsiTheme="minorHAnsi" w:cstheme="minorHAnsi"/>
                <w:iCs/>
                <w:sz w:val="20"/>
              </w:rPr>
              <w:t xml:space="preserve">ki vsebuje vse potrebne načrte posameznih strok, </w:t>
            </w:r>
            <w:r>
              <w:rPr>
                <w:rFonts w:asciiTheme="minorHAnsi" w:hAnsiTheme="minorHAnsi" w:cstheme="minorHAnsi"/>
                <w:sz w:val="20"/>
              </w:rPr>
              <w:t>druge načrte, ki omogočajo izbor najustreznejše variante nameravanega posega ter</w:t>
            </w:r>
            <w:r>
              <w:rPr>
                <w:rFonts w:asciiTheme="minorHAnsi" w:hAnsiTheme="minorHAnsi" w:cstheme="minorHAnsi"/>
                <w:iCs/>
                <w:sz w:val="20"/>
              </w:rPr>
              <w:t xml:space="preserve"> rekapitulacijo površin in oceno GOI stroškov,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AD016F"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D9CE9D4"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16C9B1AD"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B1E4A2" w14:textId="77777777" w:rsidR="003528A1" w:rsidRDefault="003528A1" w:rsidP="000938C1">
            <w:pPr>
              <w:jc w:val="right"/>
              <w:rPr>
                <w:rFonts w:asciiTheme="minorHAnsi" w:hAnsiTheme="minorHAnsi" w:cstheme="minorHAnsi"/>
                <w:bCs/>
                <w:sz w:val="20"/>
              </w:rPr>
            </w:pPr>
            <w:r>
              <w:rPr>
                <w:rFonts w:asciiTheme="minorHAnsi" w:hAnsiTheme="minorHAnsi" w:cstheme="minorHAnsi"/>
                <w:sz w:val="20"/>
              </w:rPr>
              <w:t>000.000,00 EUR</w:t>
            </w:r>
          </w:p>
        </w:tc>
      </w:tr>
      <w:tr w:rsidR="003528A1" w14:paraId="6A715106"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57C32EB9" w14:textId="77777777" w:rsidR="003528A1" w:rsidRPr="000938C1" w:rsidRDefault="003528A1" w:rsidP="000938C1">
            <w:pPr>
              <w:ind w:left="36" w:right="211"/>
              <w:rPr>
                <w:rFonts w:asciiTheme="minorHAnsi" w:hAnsiTheme="minorHAnsi" w:cstheme="minorHAnsi"/>
                <w:bCs/>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ureditev odprtih površin izdelano na podlagi IDP </w:t>
            </w:r>
          </w:p>
          <w:p w14:paraId="75E45EB3" w14:textId="77777777" w:rsidR="003528A1" w:rsidRDefault="003528A1" w:rsidP="000938C1">
            <w:pPr>
              <w:ind w:left="36" w:right="211"/>
              <w:rPr>
                <w:rFonts w:asciiTheme="minorHAnsi" w:hAnsiTheme="minorHAnsi" w:cstheme="minorHAnsi"/>
                <w:bCs/>
                <w:sz w:val="20"/>
              </w:rPr>
            </w:pPr>
          </w:p>
          <w:p w14:paraId="5511DDA8" w14:textId="77777777" w:rsidR="003528A1" w:rsidRPr="005224AF"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5224AF">
              <w:rPr>
                <w:rFonts w:asciiTheme="minorHAnsi" w:hAnsiTheme="minorHAnsi" w:cstheme="minorHAnsi"/>
                <w:b/>
                <w:sz w:val="20"/>
              </w:rPr>
              <w:t>PZI</w:t>
            </w:r>
            <w:r w:rsidRPr="005224AF">
              <w:rPr>
                <w:rFonts w:asciiTheme="minorHAnsi" w:hAnsiTheme="minorHAnsi" w:cstheme="minorHAnsi"/>
                <w:bCs/>
                <w:sz w:val="20"/>
              </w:rPr>
              <w:t xml:space="preserve"> </w:t>
            </w:r>
          </w:p>
          <w:p w14:paraId="29714DC6"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C1734D"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5D93C2F6"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183E3D5B"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(izdelane na osnovi </w:t>
            </w:r>
            <w:r>
              <w:rPr>
                <w:rFonts w:asciiTheme="minorHAnsi" w:hAnsiTheme="minorHAnsi" w:cstheme="minorHAnsi"/>
                <w:b/>
                <w:sz w:val="20"/>
              </w:rPr>
              <w:t>PZI</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C48E4C"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41C7AB21"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08AB50E8"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spremljanje gradnje (</w:t>
            </w:r>
            <w:r>
              <w:rPr>
                <w:rFonts w:asciiTheme="minorHAnsi" w:hAnsiTheme="minorHAnsi" w:cstheme="minorHAnsi"/>
                <w:b/>
                <w:sz w:val="20"/>
              </w:rPr>
              <w:t>projektantski nadzor</w:t>
            </w:r>
            <w:r>
              <w:rPr>
                <w:rFonts w:asciiTheme="minorHAnsi" w:hAnsiTheme="minorHAnsi" w:cstheme="minorHAnsi"/>
                <w:bCs/>
                <w:sz w:val="20"/>
              </w:rPr>
              <w:t xml:space="preserve">) </w:t>
            </w:r>
          </w:p>
          <w:p w14:paraId="2F4B7939"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 xml:space="preserve">(čas za izgradnjo in dokončanje vseh GOI del in opreme je predvidoma </w:t>
            </w:r>
            <w:r w:rsidRPr="000B3199">
              <w:rPr>
                <w:rFonts w:asciiTheme="minorHAnsi" w:hAnsiTheme="minorHAnsi" w:cstheme="minorHAnsi"/>
                <w:bCs/>
                <w:sz w:val="20"/>
              </w:rPr>
              <w:t>365 dni)</w:t>
            </w:r>
          </w:p>
          <w:p w14:paraId="7D76483C" w14:textId="77777777" w:rsidR="003528A1" w:rsidRDefault="003528A1" w:rsidP="000938C1">
            <w:pPr>
              <w:ind w:left="36" w:right="211"/>
              <w:rPr>
                <w:rFonts w:asciiTheme="minorHAnsi" w:hAnsiTheme="minorHAnsi" w:cstheme="minorHAnsi"/>
                <w:bCs/>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BE1F68"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05DD9C6F"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3FCDC5E"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projekt izvedenih del (</w:t>
            </w:r>
            <w:r>
              <w:rPr>
                <w:rFonts w:asciiTheme="minorHAnsi" w:hAnsiTheme="minorHAnsi" w:cstheme="minorHAnsi"/>
                <w:b/>
                <w:sz w:val="20"/>
              </w:rPr>
              <w:t>PID</w:t>
            </w:r>
            <w:r>
              <w:rPr>
                <w:rFonts w:asciiTheme="minorHAnsi" w:hAnsiTheme="minorHAnsi" w:cstheme="minorHAnsi"/>
                <w:b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9ED1A6"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45F49A54"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vAlign w:val="center"/>
          </w:tcPr>
          <w:p w14:paraId="21C6FA9C" w14:textId="77777777" w:rsidR="003528A1" w:rsidRDefault="003528A1" w:rsidP="000938C1">
            <w:pPr>
              <w:ind w:left="36" w:right="211"/>
              <w:rPr>
                <w:rFonts w:asciiTheme="minorHAnsi" w:hAnsiTheme="minorHAnsi" w:cstheme="minorHAnsi"/>
                <w:bCs/>
                <w:sz w:val="20"/>
              </w:rPr>
            </w:pPr>
            <w:r>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88F38F" w14:textId="77777777" w:rsidR="003528A1" w:rsidRDefault="003528A1" w:rsidP="000938C1">
            <w:pPr>
              <w:ind w:left="140"/>
              <w:jc w:val="right"/>
              <w:rPr>
                <w:rFonts w:asciiTheme="minorHAnsi" w:hAnsiTheme="minorHAnsi" w:cstheme="minorHAnsi"/>
                <w:bCs/>
                <w:sz w:val="20"/>
              </w:rPr>
            </w:pPr>
            <w:r>
              <w:rPr>
                <w:rFonts w:asciiTheme="minorHAnsi" w:hAnsiTheme="minorHAnsi" w:cstheme="minorHAnsi"/>
                <w:sz w:val="20"/>
              </w:rPr>
              <w:t>000.000,00 EUR</w:t>
            </w:r>
          </w:p>
        </w:tc>
      </w:tr>
      <w:tr w:rsidR="003528A1" w14:paraId="67E814C5"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D15923"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cena vseh del brez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557EA4"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6626B1C2"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71B670" w14:textId="77777777" w:rsidR="003528A1" w:rsidRDefault="003528A1" w:rsidP="000938C1">
            <w:pPr>
              <w:ind w:left="36" w:right="211"/>
              <w:rPr>
                <w:rFonts w:asciiTheme="minorHAnsi" w:hAnsiTheme="minorHAnsi" w:cstheme="minorHAnsi"/>
                <w:bCs/>
                <w:sz w:val="20"/>
              </w:rPr>
            </w:pPr>
            <w:r>
              <w:rPr>
                <w:rFonts w:asciiTheme="minorHAnsi" w:hAnsiTheme="minorHAnsi"/>
                <w:sz w:val="20"/>
              </w:rPr>
              <w:t>22 %</w:t>
            </w:r>
            <w:r>
              <w:rPr>
                <w:rFonts w:asciiTheme="minorHAnsi" w:hAnsiTheme="minorHAnsi"/>
                <w:sz w:val="20"/>
              </w:rPr>
              <w:tab/>
              <w:t xml:space="preserve"> DDV </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70BD9B"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r w:rsidR="003528A1" w14:paraId="51B6FE99" w14:textId="77777777" w:rsidTr="000938C1">
        <w:trPr>
          <w:trHeight w:val="373"/>
        </w:trPr>
        <w:tc>
          <w:tcPr>
            <w:tcW w:w="62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7E4022" w14:textId="77777777" w:rsidR="003528A1" w:rsidRDefault="003528A1" w:rsidP="000938C1">
            <w:pPr>
              <w:ind w:left="36" w:right="211"/>
              <w:rPr>
                <w:rFonts w:asciiTheme="minorHAnsi" w:hAnsiTheme="minorHAnsi" w:cstheme="minorHAnsi"/>
                <w:bCs/>
                <w:sz w:val="20"/>
              </w:rPr>
            </w:pPr>
            <w:r>
              <w:rPr>
                <w:rFonts w:asciiTheme="minorHAnsi" w:hAnsiTheme="minorHAnsi"/>
                <w:b/>
                <w:sz w:val="20"/>
              </w:rPr>
              <w:t>SKUPAJ Z DDV</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6F3E55" w14:textId="77777777" w:rsidR="003528A1" w:rsidRDefault="003528A1" w:rsidP="000938C1">
            <w:pPr>
              <w:ind w:left="140"/>
              <w:jc w:val="right"/>
              <w:rPr>
                <w:rFonts w:asciiTheme="minorHAnsi" w:hAnsiTheme="minorHAnsi" w:cstheme="minorHAnsi"/>
                <w:sz w:val="20"/>
              </w:rPr>
            </w:pPr>
            <w:r>
              <w:rPr>
                <w:rFonts w:asciiTheme="minorHAnsi" w:hAnsiTheme="minorHAnsi" w:cstheme="minorHAnsi"/>
                <w:sz w:val="20"/>
              </w:rPr>
              <w:t>000.000,00 EUR</w:t>
            </w:r>
          </w:p>
        </w:tc>
      </w:tr>
    </w:tbl>
    <w:p w14:paraId="74520480" w14:textId="77777777" w:rsidR="003528A1" w:rsidRDefault="003528A1" w:rsidP="003528A1">
      <w:pPr>
        <w:tabs>
          <w:tab w:val="right" w:pos="5245"/>
          <w:tab w:val="right" w:leader="dot" w:pos="9072"/>
        </w:tabs>
        <w:rPr>
          <w:rFonts w:asciiTheme="minorHAnsi" w:hAnsiTheme="minorHAnsi" w:cstheme="minorHAnsi"/>
          <w:sz w:val="20"/>
        </w:rPr>
      </w:pPr>
      <w:r>
        <w:rPr>
          <w:rFonts w:asciiTheme="minorHAnsi" w:hAnsiTheme="minorHAnsi" w:cstheme="minorHAnsi"/>
          <w:iCs/>
          <w:sz w:val="20"/>
        </w:rPr>
        <w:t>*</w:t>
      </w:r>
      <w:r w:rsidRPr="00CC2673">
        <w:rPr>
          <w:rFonts w:asciiTheme="minorHAnsi" w:hAnsiTheme="minorHAnsi" w:cstheme="minorHAnsi"/>
          <w:sz w:val="20"/>
        </w:rPr>
        <w:t xml:space="preserve"> </w:t>
      </w:r>
      <w:r>
        <w:rPr>
          <w:rFonts w:asciiTheme="minorHAnsi" w:hAnsiTheme="minorHAnsi" w:cstheme="minorHAnsi"/>
          <w:sz w:val="20"/>
        </w:rPr>
        <w:t xml:space="preserve">Izhodišče za ponudbo je obseg površin dosežen z natečajnikovim elaboratom v rangu odklona +-10%. </w:t>
      </w:r>
    </w:p>
    <w:p w14:paraId="443B4E45" w14:textId="77777777" w:rsidR="003528A1" w:rsidRDefault="003528A1" w:rsidP="003528A1">
      <w:pPr>
        <w:tabs>
          <w:tab w:val="right" w:pos="5245"/>
          <w:tab w:val="right" w:leader="dot" w:pos="9072"/>
        </w:tabs>
        <w:rPr>
          <w:rFonts w:asciiTheme="minorHAnsi" w:hAnsiTheme="minorHAnsi" w:cstheme="minorHAnsi"/>
          <w:sz w:val="20"/>
        </w:rPr>
      </w:pPr>
    </w:p>
    <w:p w14:paraId="4B4C2263" w14:textId="4E9A3A25" w:rsidR="00785936" w:rsidRDefault="00E56B6E">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2D01DE3" w14:textId="77777777" w:rsidR="00785936" w:rsidRDefault="00785936">
      <w:pPr>
        <w:tabs>
          <w:tab w:val="right" w:leader="dot" w:pos="9072"/>
        </w:tabs>
        <w:rPr>
          <w:rFonts w:asciiTheme="minorHAnsi" w:hAnsiTheme="minorHAnsi" w:cstheme="minorHAnsi"/>
          <w:sz w:val="20"/>
        </w:rPr>
      </w:pPr>
    </w:p>
    <w:p w14:paraId="451752D9"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AD23051" w14:textId="77777777" w:rsidR="00785936" w:rsidRDefault="00785936">
      <w:pPr>
        <w:spacing w:line="276" w:lineRule="auto"/>
        <w:rPr>
          <w:rFonts w:asciiTheme="minorHAnsi" w:hAnsiTheme="minorHAnsi" w:cstheme="minorHAnsi"/>
          <w:sz w:val="20"/>
        </w:rPr>
      </w:pPr>
    </w:p>
    <w:p w14:paraId="5C9452F7" w14:textId="3991FAC8" w:rsidR="00785936" w:rsidRPr="002752F2" w:rsidRDefault="00E56B6E">
      <w:pPr>
        <w:tabs>
          <w:tab w:val="right" w:pos="9072"/>
        </w:tabs>
        <w:autoSpaceDE w:val="0"/>
        <w:rPr>
          <w:rFonts w:asciiTheme="minorHAnsi" w:hAnsiTheme="minorHAnsi" w:cstheme="minorHAnsi"/>
          <w:sz w:val="20"/>
        </w:rPr>
      </w:pPr>
      <w:r w:rsidRPr="002752F2">
        <w:rPr>
          <w:rFonts w:asciiTheme="minorHAnsi" w:hAnsiTheme="minorHAnsi" w:cstheme="minorHAnsi"/>
          <w:sz w:val="20"/>
        </w:rPr>
        <w:t xml:space="preserve">Rok veljavnosti ponudbe </w:t>
      </w:r>
      <w:r w:rsidR="009D307C">
        <w:rPr>
          <w:rFonts w:asciiTheme="minorHAnsi" w:hAnsiTheme="minorHAnsi" w:cstheme="minorHAnsi"/>
          <w:sz w:val="20"/>
        </w:rPr>
        <w:t xml:space="preserve">(vseh štirih tabel) </w:t>
      </w:r>
      <w:r w:rsidRPr="002752F2">
        <w:rPr>
          <w:rFonts w:asciiTheme="minorHAnsi" w:hAnsiTheme="minorHAnsi" w:cstheme="minorHAnsi"/>
          <w:sz w:val="20"/>
        </w:rPr>
        <w:t>je 12 mesecev od roka za oddajo natečajnih del, z možnostjo podaljšanja.</w:t>
      </w:r>
    </w:p>
    <w:p w14:paraId="413FA8C5" w14:textId="77777777" w:rsidR="00785936" w:rsidRPr="002752F2" w:rsidRDefault="00785936">
      <w:pPr>
        <w:tabs>
          <w:tab w:val="right" w:pos="9072"/>
        </w:tabs>
        <w:autoSpaceDE w:val="0"/>
        <w:rPr>
          <w:rFonts w:asciiTheme="minorHAnsi" w:hAnsiTheme="minorHAnsi" w:cstheme="minorHAnsi"/>
          <w:b/>
          <w:bCs/>
          <w:sz w:val="16"/>
          <w:szCs w:val="16"/>
        </w:rPr>
      </w:pPr>
    </w:p>
    <w:p w14:paraId="714159E0" w14:textId="77777777" w:rsidR="004A43AF" w:rsidRPr="002752F2" w:rsidRDefault="004A43AF">
      <w:pPr>
        <w:tabs>
          <w:tab w:val="right" w:pos="9072"/>
        </w:tabs>
        <w:autoSpaceDE w:val="0"/>
        <w:rPr>
          <w:rFonts w:asciiTheme="minorHAnsi" w:hAnsiTheme="minorHAnsi" w:cstheme="minorHAnsi"/>
          <w:b/>
          <w:bCs/>
          <w:sz w:val="16"/>
          <w:szCs w:val="16"/>
        </w:rPr>
      </w:pPr>
    </w:p>
    <w:p w14:paraId="423A5BA4" w14:textId="77777777" w:rsidR="00785936" w:rsidRPr="002752F2" w:rsidRDefault="00E56B6E">
      <w:pPr>
        <w:pStyle w:val="navodilonaslov"/>
        <w:rPr>
          <w:rFonts w:asciiTheme="minorHAnsi" w:hAnsiTheme="minorHAnsi" w:cstheme="minorHAnsi"/>
          <w:sz w:val="20"/>
          <w:szCs w:val="20"/>
        </w:rPr>
      </w:pPr>
      <w:r w:rsidRPr="002752F2">
        <w:rPr>
          <w:rFonts w:asciiTheme="minorHAnsi" w:hAnsiTheme="minorHAnsi" w:cstheme="minorHAnsi"/>
          <w:sz w:val="20"/>
          <w:szCs w:val="20"/>
        </w:rPr>
        <w:t xml:space="preserve">Gospodarski subjekt  – projektant </w:t>
      </w:r>
      <w:r w:rsidRPr="002752F2">
        <w:rPr>
          <w:rFonts w:asciiTheme="minorHAnsi" w:hAnsiTheme="minorHAnsi" w:cstheme="minorHAnsi"/>
          <w:b w:val="0"/>
          <w:bCs/>
          <w:sz w:val="20"/>
          <w:szCs w:val="20"/>
        </w:rPr>
        <w:t xml:space="preserve">(kot tudi spodaj podpisani drugi gospodarski subjekti v primeru ponudbe skupine gospodarskih subjektov) </w:t>
      </w:r>
      <w:r w:rsidRPr="002752F2">
        <w:rPr>
          <w:rFonts w:asciiTheme="minorHAnsi" w:hAnsiTheme="minorHAnsi" w:cstheme="minorHAnsi"/>
          <w:sz w:val="20"/>
          <w:szCs w:val="20"/>
        </w:rPr>
        <w:t>potrjujem /o zgornjo ponudbo in hkrati IZJAVLJAM / O, da:</w:t>
      </w:r>
    </w:p>
    <w:p w14:paraId="53DA86C2" w14:textId="77777777" w:rsidR="00785936" w:rsidRPr="002752F2"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2752F2">
        <w:rPr>
          <w:rFonts w:asciiTheme="minorHAnsi" w:hAnsiTheme="minorHAnsi" w:cstheme="minorHAnsi"/>
          <w:sz w:val="20"/>
        </w:rPr>
        <w:t>sem /smo seznanjen z razpisno dokumentacijo ter z njo v celoti soglašam /o,</w:t>
      </w:r>
    </w:p>
    <w:p w14:paraId="017094B3" w14:textId="77777777" w:rsidR="00785936" w:rsidRPr="002752F2" w:rsidRDefault="00E56B6E">
      <w:pPr>
        <w:numPr>
          <w:ilvl w:val="0"/>
          <w:numId w:val="20"/>
        </w:numPr>
        <w:tabs>
          <w:tab w:val="clear" w:pos="360"/>
        </w:tabs>
        <w:ind w:left="284" w:hanging="284"/>
        <w:jc w:val="left"/>
        <w:rPr>
          <w:rFonts w:asciiTheme="minorHAnsi" w:hAnsiTheme="minorHAnsi" w:cstheme="minorHAnsi"/>
          <w:sz w:val="20"/>
        </w:rPr>
      </w:pPr>
      <w:r w:rsidRPr="002752F2">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2752F2" w:rsidRDefault="00E56B6E">
      <w:pPr>
        <w:numPr>
          <w:ilvl w:val="0"/>
          <w:numId w:val="20"/>
        </w:numPr>
        <w:tabs>
          <w:tab w:val="clear" w:pos="360"/>
        </w:tabs>
        <w:ind w:left="284" w:hanging="284"/>
        <w:jc w:val="left"/>
        <w:rPr>
          <w:rFonts w:asciiTheme="minorHAnsi" w:hAnsiTheme="minorHAnsi" w:cstheme="minorHAnsi"/>
          <w:sz w:val="20"/>
        </w:rPr>
      </w:pPr>
      <w:r w:rsidRPr="002752F2">
        <w:rPr>
          <w:rFonts w:asciiTheme="minorHAnsi" w:hAnsiTheme="minorHAnsi" w:cstheme="minorHAnsi"/>
          <w:sz w:val="20"/>
        </w:rPr>
        <w:t>za vodjo projektiranja imenujem /o spodaj navedenega avtorja,</w:t>
      </w:r>
    </w:p>
    <w:p w14:paraId="01F97DAD" w14:textId="77777777" w:rsidR="00785936" w:rsidRPr="002752F2" w:rsidRDefault="00785936">
      <w:pPr>
        <w:pStyle w:val="Odstavekseznama"/>
        <w:ind w:left="0"/>
      </w:pPr>
    </w:p>
    <w:p w14:paraId="5B571370" w14:textId="24289209" w:rsidR="00785936" w:rsidRPr="002752F2" w:rsidRDefault="00E56B6E">
      <w:pPr>
        <w:autoSpaceDE w:val="0"/>
        <w:rPr>
          <w:rFonts w:asciiTheme="minorHAnsi" w:hAnsiTheme="minorHAnsi" w:cstheme="minorHAnsi"/>
          <w:sz w:val="20"/>
        </w:rPr>
      </w:pPr>
      <w:r w:rsidRPr="002752F2">
        <w:rPr>
          <w:rFonts w:asciiTheme="minorHAnsi" w:hAnsiTheme="minorHAnsi" w:cstheme="minorHAnsi"/>
          <w:b/>
          <w:bCs/>
          <w:sz w:val="20"/>
        </w:rPr>
        <w:t>Gospodarski subjekt – projektant (pravna oseba, ki bo izdelala projektno dokumentacijo</w:t>
      </w:r>
      <w:r w:rsidRPr="002752F2">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2752F2">
        <w:rPr>
          <w:rFonts w:asciiTheme="minorHAnsi" w:hAnsiTheme="minorHAnsi" w:cstheme="minorHAnsi"/>
          <w:bCs/>
          <w:sz w:val="20"/>
        </w:rPr>
        <w:t xml:space="preserve"> poglavju Opcija 1 spodaj)</w:t>
      </w:r>
      <w:r w:rsidRPr="002752F2">
        <w:rPr>
          <w:rFonts w:asciiTheme="minorHAnsi" w:hAnsiTheme="minorHAnsi" w:cstheme="minorHAnsi"/>
          <w:bCs/>
          <w:sz w:val="20"/>
        </w:rPr>
        <w:t>:</w:t>
      </w:r>
    </w:p>
    <w:p w14:paraId="16A84FAB" w14:textId="77777777" w:rsidR="004A43AF" w:rsidRPr="002752F2" w:rsidRDefault="004A43AF">
      <w:pPr>
        <w:autoSpaceDE w:val="0"/>
        <w:rPr>
          <w:rFonts w:asciiTheme="minorHAnsi" w:hAnsiTheme="minorHAnsi" w:cstheme="minorHAnsi"/>
          <w:b/>
          <w:bCs/>
          <w:sz w:val="16"/>
          <w:szCs w:val="16"/>
        </w:rPr>
      </w:pPr>
    </w:p>
    <w:p w14:paraId="0195041A" w14:textId="77777777" w:rsidR="0021771D" w:rsidRPr="002752F2" w:rsidRDefault="0021771D" w:rsidP="0021771D">
      <w:pPr>
        <w:pBdr>
          <w:bottom w:val="single" w:sz="8" w:space="1" w:color="000000"/>
        </w:pBdr>
        <w:autoSpaceDE w:val="0"/>
        <w:rPr>
          <w:rFonts w:asciiTheme="minorHAnsi" w:hAnsiTheme="minorHAnsi" w:cstheme="minorHAnsi"/>
          <w:sz w:val="20"/>
        </w:rPr>
      </w:pPr>
    </w:p>
    <w:p w14:paraId="6ED3BF39" w14:textId="77777777" w:rsidR="0021771D" w:rsidRDefault="0021771D" w:rsidP="0021771D">
      <w:pPr>
        <w:pBdr>
          <w:bottom w:val="single" w:sz="8" w:space="1" w:color="000000"/>
        </w:pBdr>
        <w:autoSpaceDE w:val="0"/>
        <w:rPr>
          <w:rFonts w:asciiTheme="minorHAnsi" w:hAnsiTheme="minorHAnsi" w:cstheme="minorHAnsi"/>
          <w:sz w:val="20"/>
        </w:rPr>
      </w:pPr>
    </w:p>
    <w:p w14:paraId="3BAF8470" w14:textId="77777777" w:rsidR="002752F2" w:rsidRDefault="002752F2" w:rsidP="0021771D">
      <w:pPr>
        <w:pBdr>
          <w:bottom w:val="single" w:sz="8" w:space="1" w:color="000000"/>
        </w:pBdr>
        <w:autoSpaceDE w:val="0"/>
        <w:rPr>
          <w:rFonts w:asciiTheme="minorHAnsi" w:hAnsiTheme="minorHAnsi" w:cstheme="minorHAnsi"/>
          <w:sz w:val="20"/>
        </w:rPr>
      </w:pPr>
    </w:p>
    <w:p w14:paraId="48B20506" w14:textId="77777777" w:rsidR="002752F2" w:rsidRDefault="002752F2" w:rsidP="0021771D">
      <w:pPr>
        <w:pBdr>
          <w:bottom w:val="single" w:sz="8" w:space="1" w:color="000000"/>
        </w:pBdr>
        <w:autoSpaceDE w:val="0"/>
        <w:rPr>
          <w:rFonts w:asciiTheme="minorHAnsi" w:hAnsiTheme="minorHAnsi" w:cstheme="minorHAnsi"/>
          <w:sz w:val="20"/>
        </w:rPr>
      </w:pPr>
    </w:p>
    <w:p w14:paraId="37846D29" w14:textId="77777777" w:rsidR="002752F2" w:rsidRPr="002752F2" w:rsidRDefault="002752F2" w:rsidP="0021771D">
      <w:pPr>
        <w:pBdr>
          <w:bottom w:val="single" w:sz="8" w:space="1" w:color="000000"/>
        </w:pBdr>
        <w:autoSpaceDE w:val="0"/>
        <w:rPr>
          <w:rFonts w:asciiTheme="minorHAnsi" w:hAnsiTheme="minorHAnsi" w:cstheme="minorHAnsi"/>
          <w:sz w:val="20"/>
        </w:rPr>
      </w:pPr>
    </w:p>
    <w:p w14:paraId="43771911" w14:textId="77777777" w:rsidR="0021771D" w:rsidRPr="002752F2"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2752F2" w:rsidRDefault="0021771D" w:rsidP="0021771D">
      <w:pPr>
        <w:autoSpaceDE w:val="0"/>
        <w:rPr>
          <w:rFonts w:asciiTheme="minorHAnsi" w:hAnsiTheme="minorHAnsi" w:cstheme="minorHAnsi"/>
          <w:b/>
          <w:bCs/>
          <w:sz w:val="16"/>
          <w:szCs w:val="16"/>
        </w:rPr>
      </w:pPr>
      <w:r w:rsidRPr="002752F2">
        <w:rPr>
          <w:rFonts w:asciiTheme="minorHAnsi" w:hAnsiTheme="minorHAnsi" w:cstheme="minorHAnsi"/>
          <w:i/>
          <w:sz w:val="20"/>
        </w:rPr>
        <w:t xml:space="preserve">naziv, naslov, matična številka                                            žig </w:t>
      </w:r>
      <w:r w:rsidRPr="002752F2">
        <w:rPr>
          <w:rFonts w:asciiTheme="minorHAnsi" w:hAnsiTheme="minorHAnsi" w:cstheme="minorHAnsi"/>
          <w:i/>
          <w:sz w:val="20"/>
        </w:rPr>
        <w:tab/>
        <w:t>podpis pooblaščene osebe</w:t>
      </w:r>
    </w:p>
    <w:p w14:paraId="52051D13" w14:textId="77777777" w:rsidR="004A43AF" w:rsidRPr="002752F2" w:rsidRDefault="004A43AF">
      <w:pPr>
        <w:autoSpaceDE w:val="0"/>
        <w:rPr>
          <w:rFonts w:asciiTheme="minorHAnsi" w:hAnsiTheme="minorHAnsi" w:cstheme="minorHAnsi"/>
          <w:b/>
          <w:bCs/>
          <w:sz w:val="16"/>
          <w:szCs w:val="16"/>
        </w:rPr>
      </w:pPr>
    </w:p>
    <w:p w14:paraId="29394675" w14:textId="77777777" w:rsidR="004A43AF" w:rsidRPr="002752F2" w:rsidRDefault="004A43AF">
      <w:pPr>
        <w:autoSpaceDE w:val="0"/>
        <w:rPr>
          <w:rFonts w:asciiTheme="minorHAnsi" w:hAnsiTheme="minorHAnsi" w:cstheme="minorHAnsi"/>
          <w:b/>
          <w:bCs/>
          <w:sz w:val="16"/>
          <w:szCs w:val="16"/>
        </w:rPr>
      </w:pPr>
    </w:p>
    <w:p w14:paraId="49FD56F3" w14:textId="77777777" w:rsidR="004A43AF" w:rsidRPr="002752F2" w:rsidRDefault="004A43AF">
      <w:pPr>
        <w:autoSpaceDE w:val="0"/>
        <w:rPr>
          <w:rFonts w:asciiTheme="minorHAnsi" w:hAnsiTheme="minorHAnsi" w:cstheme="minorHAnsi"/>
          <w:b/>
          <w:bCs/>
          <w:sz w:val="16"/>
          <w:szCs w:val="16"/>
        </w:rPr>
      </w:pPr>
    </w:p>
    <w:p w14:paraId="16F09111" w14:textId="4B72AC4A" w:rsidR="00785936" w:rsidRPr="002752F2" w:rsidRDefault="00E56B6E">
      <w:pPr>
        <w:autoSpaceDE w:val="0"/>
        <w:rPr>
          <w:rFonts w:asciiTheme="minorHAnsi" w:hAnsiTheme="minorHAnsi" w:cstheme="minorHAnsi"/>
          <w:bCs/>
          <w:sz w:val="20"/>
        </w:rPr>
      </w:pPr>
      <w:r w:rsidRPr="002752F2">
        <w:rPr>
          <w:rFonts w:asciiTheme="minorHAnsi" w:hAnsiTheme="minorHAnsi" w:cstheme="minorHAnsi"/>
          <w:b/>
          <w:bCs/>
          <w:sz w:val="20"/>
        </w:rPr>
        <w:t>Vodja projektiranja</w:t>
      </w:r>
      <w:r w:rsidR="0035577D" w:rsidRPr="002752F2">
        <w:rPr>
          <w:rFonts w:asciiTheme="minorHAnsi" w:hAnsiTheme="minorHAnsi" w:cstheme="minorHAnsi"/>
          <w:b/>
          <w:bCs/>
          <w:sz w:val="20"/>
        </w:rPr>
        <w:t>, ki je</w:t>
      </w:r>
      <w:r w:rsidR="0021771D" w:rsidRPr="002752F2">
        <w:rPr>
          <w:rFonts w:asciiTheme="minorHAnsi" w:hAnsiTheme="minorHAnsi" w:cstheme="minorHAnsi"/>
          <w:b/>
          <w:bCs/>
          <w:sz w:val="20"/>
        </w:rPr>
        <w:t xml:space="preserve"> avtor natečajnega elaborata</w:t>
      </w:r>
      <w:r w:rsidRPr="002752F2">
        <w:rPr>
          <w:rFonts w:asciiTheme="minorHAnsi" w:hAnsiTheme="minorHAnsi" w:cstheme="minorHAnsi"/>
          <w:b/>
          <w:bCs/>
          <w:sz w:val="20"/>
        </w:rPr>
        <w:t xml:space="preserve"> - </w:t>
      </w:r>
      <w:r w:rsidRPr="002752F2">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2752F2" w:rsidRDefault="0021771D">
      <w:pPr>
        <w:autoSpaceDE w:val="0"/>
        <w:rPr>
          <w:rFonts w:asciiTheme="minorHAnsi" w:hAnsiTheme="minorHAnsi" w:cstheme="minorHAnsi"/>
          <w:bCs/>
          <w:sz w:val="20"/>
        </w:rPr>
      </w:pPr>
    </w:p>
    <w:p w14:paraId="33ED23D1" w14:textId="77777777" w:rsidR="0021771D" w:rsidRDefault="0021771D">
      <w:pPr>
        <w:autoSpaceDE w:val="0"/>
        <w:rPr>
          <w:rFonts w:asciiTheme="minorHAnsi" w:hAnsiTheme="minorHAnsi" w:cstheme="minorHAnsi"/>
          <w:sz w:val="20"/>
        </w:rPr>
      </w:pPr>
    </w:p>
    <w:p w14:paraId="6EDFF3DE" w14:textId="77777777" w:rsidR="002752F2" w:rsidRDefault="002752F2">
      <w:pPr>
        <w:autoSpaceDE w:val="0"/>
        <w:rPr>
          <w:rFonts w:asciiTheme="minorHAnsi" w:hAnsiTheme="minorHAnsi" w:cstheme="minorHAnsi"/>
          <w:sz w:val="20"/>
        </w:rPr>
      </w:pPr>
    </w:p>
    <w:p w14:paraId="067FA7EB" w14:textId="77777777" w:rsidR="002752F2" w:rsidRDefault="002752F2">
      <w:pPr>
        <w:autoSpaceDE w:val="0"/>
        <w:rPr>
          <w:rFonts w:asciiTheme="minorHAnsi" w:hAnsiTheme="minorHAnsi" w:cstheme="minorHAnsi"/>
          <w:sz w:val="20"/>
        </w:rPr>
      </w:pPr>
    </w:p>
    <w:p w14:paraId="08132BD0" w14:textId="77777777" w:rsidR="002752F2" w:rsidRDefault="002752F2">
      <w:pPr>
        <w:autoSpaceDE w:val="0"/>
        <w:rPr>
          <w:rFonts w:asciiTheme="minorHAnsi" w:hAnsiTheme="minorHAnsi" w:cstheme="minorHAnsi"/>
          <w:sz w:val="20"/>
        </w:rPr>
      </w:pPr>
    </w:p>
    <w:p w14:paraId="0F0C8102" w14:textId="77777777" w:rsidR="002752F2" w:rsidRPr="002752F2" w:rsidRDefault="002752F2">
      <w:pPr>
        <w:autoSpaceDE w:val="0"/>
        <w:rPr>
          <w:rFonts w:asciiTheme="minorHAnsi" w:hAnsiTheme="minorHAnsi" w:cstheme="minorHAnsi"/>
          <w:sz w:val="20"/>
        </w:rPr>
      </w:pPr>
    </w:p>
    <w:p w14:paraId="1291898F" w14:textId="77777777" w:rsidR="0021771D" w:rsidRPr="002752F2"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2752F2" w:rsidRDefault="0021771D" w:rsidP="0021771D">
      <w:pPr>
        <w:tabs>
          <w:tab w:val="left" w:pos="1843"/>
          <w:tab w:val="left" w:pos="5670"/>
          <w:tab w:val="right" w:pos="9072"/>
        </w:tabs>
        <w:autoSpaceDE w:val="0"/>
        <w:rPr>
          <w:rFonts w:asciiTheme="minorHAnsi" w:hAnsiTheme="minorHAnsi" w:cstheme="minorHAnsi"/>
          <w:i/>
          <w:sz w:val="20"/>
        </w:rPr>
      </w:pPr>
      <w:r w:rsidRPr="002752F2">
        <w:rPr>
          <w:rFonts w:asciiTheme="minorHAnsi" w:hAnsiTheme="minorHAnsi" w:cstheme="minorHAnsi"/>
          <w:i/>
          <w:sz w:val="20"/>
        </w:rPr>
        <w:t>Ime, priimek,</w:t>
      </w:r>
      <w:r w:rsidRPr="002752F2">
        <w:rPr>
          <w:rFonts w:asciiTheme="minorHAnsi" w:hAnsiTheme="minorHAnsi" w:cstheme="minorHAnsi"/>
          <w:i/>
          <w:sz w:val="20"/>
        </w:rPr>
        <w:tab/>
        <w:t>naslov stalnega/začasnega prebivališča,</w:t>
      </w:r>
      <w:r w:rsidRPr="002752F2">
        <w:rPr>
          <w:rFonts w:asciiTheme="minorHAnsi" w:hAnsiTheme="minorHAnsi" w:cstheme="minorHAnsi"/>
          <w:i/>
          <w:sz w:val="20"/>
        </w:rPr>
        <w:tab/>
        <w:t>žig</w:t>
      </w:r>
      <w:r w:rsidRPr="002752F2">
        <w:rPr>
          <w:rFonts w:asciiTheme="minorHAnsi" w:hAnsiTheme="minorHAnsi" w:cstheme="minorHAnsi"/>
          <w:i/>
          <w:sz w:val="20"/>
        </w:rPr>
        <w:tab/>
        <w:t>podpis pooblaščene osebe</w:t>
      </w:r>
    </w:p>
    <w:p w14:paraId="157091FA" w14:textId="77777777" w:rsidR="00785936" w:rsidRPr="002752F2" w:rsidRDefault="00785936">
      <w:pPr>
        <w:tabs>
          <w:tab w:val="right" w:pos="9072"/>
        </w:tabs>
        <w:autoSpaceDE w:val="0"/>
        <w:rPr>
          <w:rFonts w:asciiTheme="minorHAnsi" w:hAnsiTheme="minorHAnsi" w:cstheme="minorHAnsi"/>
          <w:sz w:val="20"/>
        </w:rPr>
      </w:pPr>
    </w:p>
    <w:p w14:paraId="1A9CF01A" w14:textId="77777777" w:rsidR="00785936" w:rsidRPr="002752F2" w:rsidRDefault="00785936">
      <w:pPr>
        <w:tabs>
          <w:tab w:val="right" w:pos="8789"/>
        </w:tabs>
        <w:autoSpaceDE w:val="0"/>
        <w:rPr>
          <w:rFonts w:asciiTheme="minorHAnsi" w:hAnsiTheme="minorHAnsi" w:cstheme="minorHAnsi"/>
          <w:i/>
          <w:sz w:val="20"/>
        </w:rPr>
      </w:pPr>
    </w:p>
    <w:p w14:paraId="3AF968EF" w14:textId="77777777" w:rsidR="0021771D" w:rsidRPr="002752F2" w:rsidRDefault="0021771D" w:rsidP="0021771D">
      <w:pPr>
        <w:pBdr>
          <w:bottom w:val="single" w:sz="8" w:space="1" w:color="000000"/>
        </w:pBdr>
        <w:autoSpaceDE w:val="0"/>
        <w:rPr>
          <w:rFonts w:asciiTheme="minorHAnsi" w:hAnsiTheme="minorHAnsi" w:cstheme="minorHAnsi"/>
          <w:sz w:val="20"/>
        </w:rPr>
      </w:pPr>
    </w:p>
    <w:p w14:paraId="11B3C57A" w14:textId="689A2D70" w:rsidR="00785936" w:rsidRPr="002752F2" w:rsidRDefault="00E56B6E" w:rsidP="002752F2">
      <w:pPr>
        <w:tabs>
          <w:tab w:val="left" w:pos="1843"/>
          <w:tab w:val="right" w:pos="8789"/>
        </w:tabs>
        <w:autoSpaceDE w:val="0"/>
        <w:jc w:val="left"/>
        <w:rPr>
          <w:rFonts w:asciiTheme="minorHAnsi" w:hAnsiTheme="minorHAnsi" w:cstheme="minorHAnsi"/>
          <w:i/>
          <w:sz w:val="20"/>
        </w:rPr>
      </w:pPr>
      <w:proofErr w:type="spellStart"/>
      <w:r w:rsidRPr="002752F2">
        <w:rPr>
          <w:rFonts w:asciiTheme="minorHAnsi" w:hAnsiTheme="minorHAnsi" w:cstheme="minorHAnsi"/>
          <w:i/>
          <w:sz w:val="20"/>
        </w:rPr>
        <w:t>tel.številka</w:t>
      </w:r>
      <w:proofErr w:type="spellEnd"/>
      <w:r w:rsidRPr="002752F2">
        <w:rPr>
          <w:rFonts w:asciiTheme="minorHAnsi" w:hAnsiTheme="minorHAnsi" w:cstheme="minorHAnsi"/>
          <w:i/>
          <w:sz w:val="20"/>
        </w:rPr>
        <w:t>,</w:t>
      </w:r>
      <w:r w:rsidR="0021771D" w:rsidRPr="002752F2">
        <w:rPr>
          <w:rFonts w:asciiTheme="minorHAnsi" w:hAnsiTheme="minorHAnsi" w:cstheme="minorHAnsi"/>
          <w:i/>
          <w:sz w:val="20"/>
        </w:rPr>
        <w:tab/>
      </w:r>
      <w:r w:rsidRPr="002752F2">
        <w:rPr>
          <w:rFonts w:asciiTheme="minorHAnsi" w:hAnsiTheme="minorHAnsi" w:cstheme="minorHAnsi"/>
          <w:i/>
          <w:sz w:val="20"/>
        </w:rPr>
        <w:t xml:space="preserve"> elektronski naslov vodje projektiranja</w:t>
      </w:r>
      <w:r w:rsidR="0021771D" w:rsidRPr="002752F2">
        <w:rPr>
          <w:rFonts w:asciiTheme="minorHAnsi" w:hAnsiTheme="minorHAnsi" w:cstheme="minorHAnsi"/>
          <w:i/>
          <w:sz w:val="20"/>
        </w:rPr>
        <w:t xml:space="preserve"> (za </w:t>
      </w:r>
      <w:r w:rsidRPr="002752F2">
        <w:rPr>
          <w:rFonts w:asciiTheme="minorHAnsi" w:hAnsiTheme="minorHAnsi" w:cstheme="minorHAnsi"/>
          <w:i/>
          <w:sz w:val="20"/>
        </w:rPr>
        <w:t>kontakt)</w:t>
      </w:r>
      <w:r w:rsidR="0021771D" w:rsidRPr="002752F2">
        <w:rPr>
          <w:rFonts w:asciiTheme="minorHAnsi" w:hAnsiTheme="minorHAnsi" w:cstheme="minorHAnsi"/>
          <w:i/>
          <w:sz w:val="20"/>
        </w:rPr>
        <w:t xml:space="preserve">        </w:t>
      </w:r>
    </w:p>
    <w:p w14:paraId="38AB9D5B" w14:textId="77777777" w:rsidR="00785936" w:rsidRDefault="00785936">
      <w:pPr>
        <w:tabs>
          <w:tab w:val="right" w:pos="9072"/>
        </w:tabs>
        <w:autoSpaceDE w:val="0"/>
        <w:rPr>
          <w:rFonts w:asciiTheme="minorHAnsi" w:hAnsiTheme="minorHAnsi" w:cstheme="minorHAnsi"/>
          <w:sz w:val="20"/>
        </w:rPr>
      </w:pPr>
    </w:p>
    <w:p w14:paraId="2450E675" w14:textId="77B865BF" w:rsidR="002752F2" w:rsidRDefault="002752F2">
      <w:pPr>
        <w:widowControl/>
        <w:suppressAutoHyphens w:val="0"/>
        <w:jc w:val="left"/>
        <w:rPr>
          <w:rFonts w:asciiTheme="minorHAnsi" w:hAnsiTheme="minorHAnsi" w:cstheme="minorHAnsi"/>
          <w:b/>
          <w:bCs/>
          <w:i/>
          <w:sz w:val="20"/>
        </w:rPr>
      </w:pPr>
      <w:r>
        <w:rPr>
          <w:rFonts w:asciiTheme="minorHAnsi" w:hAnsiTheme="minorHAnsi" w:cstheme="minorHAnsi"/>
          <w:b/>
          <w:bCs/>
          <w:i/>
          <w:sz w:val="20"/>
        </w:rPr>
        <w:br w:type="page"/>
      </w:r>
    </w:p>
    <w:p w14:paraId="631A517F" w14:textId="77777777" w:rsidR="004A43AF" w:rsidRDefault="004A43AF">
      <w:pPr>
        <w:autoSpaceDE w:val="0"/>
        <w:ind w:left="426" w:hanging="426"/>
        <w:rPr>
          <w:rFonts w:asciiTheme="minorHAnsi" w:hAnsiTheme="minorHAnsi" w:cstheme="minorHAnsi"/>
          <w:b/>
          <w:bCs/>
          <w:i/>
          <w:sz w:val="20"/>
        </w:rPr>
      </w:pPr>
    </w:p>
    <w:p w14:paraId="3BFEB95A"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2385A602" w14:textId="77777777" w:rsidR="002752F2" w:rsidRDefault="002752F2">
      <w:pPr>
        <w:pBdr>
          <w:bottom w:val="single" w:sz="8" w:space="1" w:color="000000"/>
        </w:pBdr>
        <w:autoSpaceDE w:val="0"/>
        <w:rPr>
          <w:rFonts w:asciiTheme="minorHAnsi" w:hAnsiTheme="minorHAnsi" w:cstheme="minorHAnsi"/>
          <w:sz w:val="20"/>
        </w:rPr>
      </w:pPr>
    </w:p>
    <w:p w14:paraId="4761C605" w14:textId="77777777" w:rsidR="002752F2" w:rsidRDefault="002752F2">
      <w:pPr>
        <w:pBdr>
          <w:bottom w:val="single" w:sz="8" w:space="1" w:color="000000"/>
        </w:pBdr>
        <w:autoSpaceDE w:val="0"/>
        <w:rPr>
          <w:rFonts w:asciiTheme="minorHAnsi" w:hAnsiTheme="minorHAnsi" w:cstheme="minorHAnsi"/>
          <w:sz w:val="20"/>
        </w:rPr>
      </w:pPr>
    </w:p>
    <w:p w14:paraId="6643C648" w14:textId="77777777" w:rsidR="002752F2" w:rsidRDefault="002752F2">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078FE513" w14:textId="77777777" w:rsidR="002752F2" w:rsidRDefault="002752F2">
      <w:pPr>
        <w:pBdr>
          <w:bottom w:val="single" w:sz="8" w:space="1" w:color="000000"/>
        </w:pBdr>
        <w:autoSpaceDE w:val="0"/>
        <w:rPr>
          <w:rFonts w:asciiTheme="minorHAnsi" w:hAnsiTheme="minorHAnsi" w:cstheme="minorHAnsi"/>
          <w:sz w:val="20"/>
        </w:rPr>
      </w:pPr>
    </w:p>
    <w:p w14:paraId="451F2936" w14:textId="77777777" w:rsidR="002752F2" w:rsidRDefault="002752F2">
      <w:pPr>
        <w:pBdr>
          <w:bottom w:val="single" w:sz="8" w:space="1" w:color="000000"/>
        </w:pBdr>
        <w:autoSpaceDE w:val="0"/>
        <w:rPr>
          <w:rFonts w:asciiTheme="minorHAnsi" w:hAnsiTheme="minorHAnsi" w:cstheme="minorHAnsi"/>
          <w:sz w:val="20"/>
        </w:rPr>
      </w:pPr>
    </w:p>
    <w:p w14:paraId="6D7DDE2E" w14:textId="77777777" w:rsidR="002752F2" w:rsidRDefault="002752F2">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Pr="002752F2" w:rsidRDefault="004A43AF">
      <w:pPr>
        <w:pStyle w:val="navodilonaslov"/>
        <w:rPr>
          <w:rFonts w:asciiTheme="minorHAnsi" w:hAnsiTheme="minorHAnsi" w:cstheme="minorHAnsi"/>
          <w:b w:val="0"/>
          <w:bCs/>
        </w:rPr>
      </w:pPr>
      <w:r w:rsidRPr="002752F2">
        <w:rPr>
          <w:rFonts w:asciiTheme="minorHAnsi" w:hAnsiTheme="minorHAnsi" w:cstheme="minorHAnsi"/>
          <w:b w:val="0"/>
          <w:bCs/>
          <w:i/>
        </w:rPr>
        <w:t xml:space="preserve">naziv, naslov, matična številka                                            žig </w:t>
      </w:r>
      <w:r w:rsidRPr="002752F2">
        <w:rPr>
          <w:rFonts w:asciiTheme="minorHAnsi" w:hAnsiTheme="minorHAnsi" w:cstheme="minorHAnsi"/>
          <w:b w:val="0"/>
          <w:bCs/>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381A42F7"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p>
    <w:p w14:paraId="6287DB8A" w14:textId="77777777" w:rsidR="00785936" w:rsidRDefault="00785936">
      <w:pPr>
        <w:ind w:left="425"/>
        <w:rPr>
          <w:rFonts w:asciiTheme="minorHAnsi" w:hAnsiTheme="minorHAnsi" w:cstheme="minorHAnsi"/>
          <w:sz w:val="6"/>
          <w:szCs w:val="6"/>
        </w:rPr>
      </w:pPr>
    </w:p>
    <w:sectPr w:rsidR="00785936">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1BD2" w14:textId="77777777" w:rsidR="000664E5" w:rsidRDefault="000664E5">
      <w:r>
        <w:separator/>
      </w:r>
    </w:p>
  </w:endnote>
  <w:endnote w:type="continuationSeparator" w:id="0">
    <w:p w14:paraId="65A35D48" w14:textId="77777777" w:rsidR="000664E5" w:rsidRDefault="0006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4D"/>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Frutiger">
    <w:altName w:val="Calibri"/>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roman"/>
    <w:notTrueType/>
    <w:pitch w:val="variable"/>
    <w:sig w:usb0="01000001" w:usb1="00000000" w:usb2="00000000" w:usb3="00000000" w:csb0="00010000" w:csb1="00000000"/>
  </w:font>
  <w:font w:name="font428">
    <w:altName w:val="Times New Roman"/>
    <w:charset w:val="EE"/>
    <w:family w:val="auto"/>
    <w:pitch w:val="variable"/>
  </w:font>
  <w:font w:name="Inter Light">
    <w:altName w:val="Calibri"/>
    <w:panose1 w:val="020B0502030000000004"/>
    <w:charset w:val="EE"/>
    <w:family w:val="swiss"/>
    <w:pitch w:val="variable"/>
    <w:sig w:usb0="E00002FF" w:usb1="1200A1FF" w:usb2="00000001" w:usb3="00000000" w:csb0="0000019F" w:csb1="00000000"/>
  </w:font>
  <w:font w:name="Inter Medium">
    <w:altName w:val="Calibri"/>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6216F8D6" w:rsidR="004A43AF" w:rsidRDefault="004A43AF">
    <w:pPr>
      <w:jc w:val="left"/>
      <w:rPr>
        <w:i/>
        <w:sz w:val="16"/>
        <w:szCs w:val="16"/>
      </w:rPr>
    </w:pPr>
    <w:r>
      <w:rPr>
        <w:rFonts w:ascii="Calibri" w:hAnsi="Calibri" w:cs="Calibri"/>
        <w:i/>
        <w:sz w:val="18"/>
        <w:szCs w:val="18"/>
      </w:rPr>
      <w:t>Natečajni pogoji – natečaj</w:t>
    </w:r>
    <w:r w:rsidR="00802986">
      <w:rPr>
        <w:rFonts w:ascii="Calibri" w:hAnsi="Calibri" w:cs="Calibri"/>
        <w:i/>
        <w:sz w:val="18"/>
        <w:szCs w:val="18"/>
      </w:rPr>
      <w:t xml:space="preserve"> OBČINA TRŽIČ</w:t>
    </w:r>
  </w:p>
  <w:p w14:paraId="1A8FBE95" w14:textId="77777777" w:rsidR="004A43AF" w:rsidRDefault="004A43AF">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EF0441" w:rsidRPr="00EF0441">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178F1420" w14:textId="77777777" w:rsidR="004A43AF" w:rsidRDefault="004A43AF">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4A43AF" w:rsidRDefault="004A4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4A43AF" w:rsidRDefault="004A4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A4E2" w14:textId="77777777" w:rsidR="000664E5" w:rsidRDefault="000664E5">
      <w:r>
        <w:separator/>
      </w:r>
    </w:p>
  </w:footnote>
  <w:footnote w:type="continuationSeparator" w:id="0">
    <w:p w14:paraId="1AE1349A" w14:textId="77777777" w:rsidR="000664E5" w:rsidRDefault="0006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4A43AF" w:rsidRDefault="004A4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4A43AF" w:rsidRDefault="004A43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4A43AF" w:rsidRDefault="004A4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2604EA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6"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2"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7"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0C0369"/>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3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6E335B"/>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37"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6A710EE"/>
    <w:multiLevelType w:val="hybridMultilevel"/>
    <w:tmpl w:val="BF98E0A8"/>
    <w:lvl w:ilvl="0" w:tplc="B9DEEF88">
      <w:start w:val="2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4"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8"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37729548">
    <w:abstractNumId w:val="0"/>
  </w:num>
  <w:num w:numId="2" w16cid:durableId="620965302">
    <w:abstractNumId w:val="37"/>
  </w:num>
  <w:num w:numId="3" w16cid:durableId="1415317401">
    <w:abstractNumId w:val="15"/>
  </w:num>
  <w:num w:numId="4" w16cid:durableId="1093356003">
    <w:abstractNumId w:val="6"/>
  </w:num>
  <w:num w:numId="5" w16cid:durableId="1856336539">
    <w:abstractNumId w:val="19"/>
  </w:num>
  <w:num w:numId="6" w16cid:durableId="1990358050">
    <w:abstractNumId w:val="5"/>
  </w:num>
  <w:num w:numId="7" w16cid:durableId="1543706368">
    <w:abstractNumId w:val="44"/>
  </w:num>
  <w:num w:numId="8" w16cid:durableId="2010984469">
    <w:abstractNumId w:val="7"/>
  </w:num>
  <w:num w:numId="9" w16cid:durableId="1027683370">
    <w:abstractNumId w:val="33"/>
  </w:num>
  <w:num w:numId="10" w16cid:durableId="262802763">
    <w:abstractNumId w:val="29"/>
  </w:num>
  <w:num w:numId="11" w16cid:durableId="864712447">
    <w:abstractNumId w:val="13"/>
  </w:num>
  <w:num w:numId="12" w16cid:durableId="957948706">
    <w:abstractNumId w:val="20"/>
  </w:num>
  <w:num w:numId="13" w16cid:durableId="198320808">
    <w:abstractNumId w:val="12"/>
  </w:num>
  <w:num w:numId="14" w16cid:durableId="570238846">
    <w:abstractNumId w:val="41"/>
  </w:num>
  <w:num w:numId="15" w16cid:durableId="652175185">
    <w:abstractNumId w:val="27"/>
  </w:num>
  <w:num w:numId="16" w16cid:durableId="634070436">
    <w:abstractNumId w:val="34"/>
  </w:num>
  <w:num w:numId="17" w16cid:durableId="772867133">
    <w:abstractNumId w:val="14"/>
  </w:num>
  <w:num w:numId="18" w16cid:durableId="1197697499">
    <w:abstractNumId w:val="38"/>
  </w:num>
  <w:num w:numId="19" w16cid:durableId="1723749925">
    <w:abstractNumId w:val="1"/>
  </w:num>
  <w:num w:numId="20" w16cid:durableId="1716927953">
    <w:abstractNumId w:val="3"/>
  </w:num>
  <w:num w:numId="21" w16cid:durableId="1472137277">
    <w:abstractNumId w:val="2"/>
  </w:num>
  <w:num w:numId="22" w16cid:durableId="2116362163">
    <w:abstractNumId w:val="16"/>
  </w:num>
  <w:num w:numId="23" w16cid:durableId="1699306270">
    <w:abstractNumId w:val="28"/>
  </w:num>
  <w:num w:numId="24" w16cid:durableId="763110565">
    <w:abstractNumId w:val="54"/>
  </w:num>
  <w:num w:numId="25" w16cid:durableId="532301720">
    <w:abstractNumId w:val="55"/>
  </w:num>
  <w:num w:numId="26" w16cid:durableId="785075349">
    <w:abstractNumId w:val="25"/>
  </w:num>
  <w:num w:numId="27" w16cid:durableId="124736463">
    <w:abstractNumId w:val="22"/>
  </w:num>
  <w:num w:numId="28" w16cid:durableId="819227604">
    <w:abstractNumId w:val="31"/>
  </w:num>
  <w:num w:numId="29" w16cid:durableId="607278597">
    <w:abstractNumId w:val="47"/>
  </w:num>
  <w:num w:numId="30" w16cid:durableId="1497065115">
    <w:abstractNumId w:val="56"/>
  </w:num>
  <w:num w:numId="31" w16cid:durableId="1628899519">
    <w:abstractNumId w:val="51"/>
  </w:num>
  <w:num w:numId="32" w16cid:durableId="1512838881">
    <w:abstractNumId w:val="4"/>
  </w:num>
  <w:num w:numId="33" w16cid:durableId="2113863791">
    <w:abstractNumId w:val="30"/>
  </w:num>
  <w:num w:numId="34" w16cid:durableId="682319334">
    <w:abstractNumId w:val="52"/>
  </w:num>
  <w:num w:numId="35" w16cid:durableId="2015958993">
    <w:abstractNumId w:val="45"/>
  </w:num>
  <w:num w:numId="36" w16cid:durableId="349651764">
    <w:abstractNumId w:val="11"/>
  </w:num>
  <w:num w:numId="37" w16cid:durableId="1051032434">
    <w:abstractNumId w:val="21"/>
  </w:num>
  <w:num w:numId="38" w16cid:durableId="704256125">
    <w:abstractNumId w:val="49"/>
  </w:num>
  <w:num w:numId="39" w16cid:durableId="1999771252">
    <w:abstractNumId w:val="24"/>
  </w:num>
  <w:num w:numId="40" w16cid:durableId="639532520">
    <w:abstractNumId w:val="53"/>
  </w:num>
  <w:num w:numId="41" w16cid:durableId="229003201">
    <w:abstractNumId w:val="50"/>
  </w:num>
  <w:num w:numId="42" w16cid:durableId="2054764880">
    <w:abstractNumId w:val="17"/>
  </w:num>
  <w:num w:numId="43" w16cid:durableId="833642042">
    <w:abstractNumId w:val="42"/>
  </w:num>
  <w:num w:numId="44" w16cid:durableId="1042173410">
    <w:abstractNumId w:val="48"/>
  </w:num>
  <w:num w:numId="45" w16cid:durableId="1276868675">
    <w:abstractNumId w:val="10"/>
  </w:num>
  <w:num w:numId="46" w16cid:durableId="1539004563">
    <w:abstractNumId w:val="26"/>
  </w:num>
  <w:num w:numId="47" w16cid:durableId="470830142">
    <w:abstractNumId w:val="43"/>
  </w:num>
  <w:num w:numId="48" w16cid:durableId="812020665">
    <w:abstractNumId w:val="57"/>
  </w:num>
  <w:num w:numId="49" w16cid:durableId="1792279105">
    <w:abstractNumId w:val="46"/>
  </w:num>
  <w:num w:numId="50" w16cid:durableId="49155188">
    <w:abstractNumId w:val="18"/>
  </w:num>
  <w:num w:numId="51" w16cid:durableId="1258055057">
    <w:abstractNumId w:val="58"/>
  </w:num>
  <w:num w:numId="52" w16cid:durableId="2140607833">
    <w:abstractNumId w:val="35"/>
  </w:num>
  <w:num w:numId="53" w16cid:durableId="379866952">
    <w:abstractNumId w:val="39"/>
  </w:num>
  <w:num w:numId="54" w16cid:durableId="1311179187">
    <w:abstractNumId w:val="23"/>
  </w:num>
  <w:num w:numId="55" w16cid:durableId="385303936">
    <w:abstractNumId w:val="9"/>
  </w:num>
  <w:num w:numId="56" w16cid:durableId="332299012">
    <w:abstractNumId w:val="40"/>
  </w:num>
  <w:num w:numId="57" w16cid:durableId="2087141865">
    <w:abstractNumId w:val="32"/>
  </w:num>
  <w:num w:numId="58" w16cid:durableId="1029450524">
    <w:abstractNumId w:val="8"/>
  </w:num>
  <w:num w:numId="59" w16cid:durableId="1519005437">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12CD2"/>
    <w:rsid w:val="000306A9"/>
    <w:rsid w:val="000601A8"/>
    <w:rsid w:val="000664E5"/>
    <w:rsid w:val="00080C4D"/>
    <w:rsid w:val="000B3199"/>
    <w:rsid w:val="000D0ECF"/>
    <w:rsid w:val="000D7BAB"/>
    <w:rsid w:val="000E70D3"/>
    <w:rsid w:val="000F5C5A"/>
    <w:rsid w:val="00103AA4"/>
    <w:rsid w:val="00150DA3"/>
    <w:rsid w:val="001660A1"/>
    <w:rsid w:val="001D3F6D"/>
    <w:rsid w:val="001F419B"/>
    <w:rsid w:val="002035D3"/>
    <w:rsid w:val="00211496"/>
    <w:rsid w:val="0021771D"/>
    <w:rsid w:val="002249E9"/>
    <w:rsid w:val="002274EF"/>
    <w:rsid w:val="002374FD"/>
    <w:rsid w:val="002605B9"/>
    <w:rsid w:val="002752F2"/>
    <w:rsid w:val="00287F88"/>
    <w:rsid w:val="002C1D98"/>
    <w:rsid w:val="002C35EA"/>
    <w:rsid w:val="002F3719"/>
    <w:rsid w:val="00300937"/>
    <w:rsid w:val="00315445"/>
    <w:rsid w:val="00331701"/>
    <w:rsid w:val="003528A1"/>
    <w:rsid w:val="0035577D"/>
    <w:rsid w:val="003C6715"/>
    <w:rsid w:val="003F12F1"/>
    <w:rsid w:val="00406D40"/>
    <w:rsid w:val="0042611B"/>
    <w:rsid w:val="00434E6C"/>
    <w:rsid w:val="00443259"/>
    <w:rsid w:val="00446F6A"/>
    <w:rsid w:val="00447701"/>
    <w:rsid w:val="00451A9D"/>
    <w:rsid w:val="00453E3F"/>
    <w:rsid w:val="004A43AF"/>
    <w:rsid w:val="004D1A2B"/>
    <w:rsid w:val="004E02B2"/>
    <w:rsid w:val="004E7987"/>
    <w:rsid w:val="004F477A"/>
    <w:rsid w:val="005224AF"/>
    <w:rsid w:val="005621C9"/>
    <w:rsid w:val="005C4568"/>
    <w:rsid w:val="006233CB"/>
    <w:rsid w:val="006A4472"/>
    <w:rsid w:val="006B6B0E"/>
    <w:rsid w:val="00733E00"/>
    <w:rsid w:val="007515FB"/>
    <w:rsid w:val="007520C3"/>
    <w:rsid w:val="0075371C"/>
    <w:rsid w:val="007575F4"/>
    <w:rsid w:val="007769FD"/>
    <w:rsid w:val="0077773D"/>
    <w:rsid w:val="00777C57"/>
    <w:rsid w:val="007807B3"/>
    <w:rsid w:val="007849D7"/>
    <w:rsid w:val="00785936"/>
    <w:rsid w:val="007E2028"/>
    <w:rsid w:val="00802986"/>
    <w:rsid w:val="00840C94"/>
    <w:rsid w:val="00855BC1"/>
    <w:rsid w:val="00855D3E"/>
    <w:rsid w:val="00855D71"/>
    <w:rsid w:val="008749D9"/>
    <w:rsid w:val="0088652F"/>
    <w:rsid w:val="008939C8"/>
    <w:rsid w:val="008B3203"/>
    <w:rsid w:val="008B457D"/>
    <w:rsid w:val="008C30EE"/>
    <w:rsid w:val="008E1AFD"/>
    <w:rsid w:val="0093031B"/>
    <w:rsid w:val="00931972"/>
    <w:rsid w:val="0096161D"/>
    <w:rsid w:val="00971732"/>
    <w:rsid w:val="009B3E7A"/>
    <w:rsid w:val="009C0E05"/>
    <w:rsid w:val="009C36A5"/>
    <w:rsid w:val="009D307C"/>
    <w:rsid w:val="009F2891"/>
    <w:rsid w:val="00A43DDC"/>
    <w:rsid w:val="00A551E4"/>
    <w:rsid w:val="00A66111"/>
    <w:rsid w:val="00A71067"/>
    <w:rsid w:val="00A71EE2"/>
    <w:rsid w:val="00AB6BDC"/>
    <w:rsid w:val="00AE7AF1"/>
    <w:rsid w:val="00B152C9"/>
    <w:rsid w:val="00B15BD3"/>
    <w:rsid w:val="00B255C5"/>
    <w:rsid w:val="00B274AC"/>
    <w:rsid w:val="00B846BB"/>
    <w:rsid w:val="00BD61DE"/>
    <w:rsid w:val="00BD74BC"/>
    <w:rsid w:val="00C11C13"/>
    <w:rsid w:val="00C17ABB"/>
    <w:rsid w:val="00C2512C"/>
    <w:rsid w:val="00C46665"/>
    <w:rsid w:val="00C63028"/>
    <w:rsid w:val="00C70393"/>
    <w:rsid w:val="00C867BE"/>
    <w:rsid w:val="00C94767"/>
    <w:rsid w:val="00CA0EEE"/>
    <w:rsid w:val="00CB7884"/>
    <w:rsid w:val="00CC2673"/>
    <w:rsid w:val="00CC774A"/>
    <w:rsid w:val="00CE3AEA"/>
    <w:rsid w:val="00D55B57"/>
    <w:rsid w:val="00D847A5"/>
    <w:rsid w:val="00DA12CA"/>
    <w:rsid w:val="00DC6016"/>
    <w:rsid w:val="00DD1448"/>
    <w:rsid w:val="00DF7289"/>
    <w:rsid w:val="00E03FD6"/>
    <w:rsid w:val="00E07927"/>
    <w:rsid w:val="00E10983"/>
    <w:rsid w:val="00E52B70"/>
    <w:rsid w:val="00E56B6E"/>
    <w:rsid w:val="00E63F3C"/>
    <w:rsid w:val="00EA1616"/>
    <w:rsid w:val="00EA1DAB"/>
    <w:rsid w:val="00EA5470"/>
    <w:rsid w:val="00EB4D18"/>
    <w:rsid w:val="00EC42D5"/>
    <w:rsid w:val="00EC774F"/>
    <w:rsid w:val="00ED1E99"/>
    <w:rsid w:val="00EE68F4"/>
    <w:rsid w:val="00EF0441"/>
    <w:rsid w:val="00F05A77"/>
    <w:rsid w:val="00F069C4"/>
    <w:rsid w:val="00F967C9"/>
    <w:rsid w:val="00FB1385"/>
    <w:rsid w:val="00FB6AB7"/>
    <w:rsid w:val="00FD1604"/>
    <w:rsid w:val="00FE1859"/>
    <w:rsid w:val="00FE2EF3"/>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uiPriority w:val="22"/>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10</Pages>
  <Words>2810</Words>
  <Characters>16018</Characters>
  <Application>Microsoft Office Word</Application>
  <DocSecurity>0</DocSecurity>
  <PresentationFormat/>
  <Lines>133</Lines>
  <Paragraphs>37</Paragraphs>
  <Slides>0</Slides>
  <Notes>0</Notes>
  <HiddenSlides>0</HiddenSlides>
  <MMClips>0</MMClips>
  <ScaleCrop>false</ScaleCrop>
  <HeadingPairs>
    <vt:vector size="6" baseType="variant">
      <vt:variant>
        <vt:lpstr>Naslov</vt:lpstr>
      </vt:variant>
      <vt:variant>
        <vt:i4>1</vt:i4>
      </vt:variant>
      <vt:variant>
        <vt:lpstr>Podnaslovi</vt:lpstr>
      </vt:variant>
      <vt:variant>
        <vt:i4>49</vt:i4>
      </vt:variant>
      <vt:variant>
        <vt:lpstr>Title</vt:lpstr>
      </vt:variant>
      <vt:variant>
        <vt:i4>1</vt:i4>
      </vt:variant>
    </vt:vector>
  </HeadingPairs>
  <TitlesOfParts>
    <vt:vector size="51"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predhodni preizkus izpolnjevanja p</vt:lpstr>
      <vt:lpstr>    Ocenjevanje natečajnih elaboratov in zaključno poročilo</vt:lpstr>
      <vt:lpstr>    Nagrade, priznanja in odškodnine</vt:lpstr>
      <vt:lpstr>    Identificiranje avtorjev in ugotavljanje sposobnosti – naknadni preizkus izpolnj</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 </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vt:vector>
  </TitlesOfParts>
  <Company>Mestna občina ljubljana</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Spela K</cp:lastModifiedBy>
  <cp:revision>4</cp:revision>
  <cp:lastPrinted>2022-10-26T13:50:00Z</cp:lastPrinted>
  <dcterms:created xsi:type="dcterms:W3CDTF">2023-12-18T09:16:00Z</dcterms:created>
  <dcterms:modified xsi:type="dcterms:W3CDTF">2023-12-18T09:17:00Z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